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8B964" w14:textId="0ECBCF23" w:rsidR="003353B2" w:rsidRPr="0077128D" w:rsidRDefault="003353B2" w:rsidP="00493F57">
      <w:pPr>
        <w:pStyle w:val="Nagwek4"/>
        <w:spacing w:before="0"/>
        <w:jc w:val="right"/>
        <w:rPr>
          <w:rFonts w:ascii="Arial Narrow" w:hAnsi="Arial Narrow" w:cs="Arial"/>
          <w:color w:val="auto"/>
          <w:sz w:val="20"/>
          <w:szCs w:val="20"/>
        </w:rPr>
      </w:pPr>
      <w:bookmarkStart w:id="0" w:name="_Toc460228087"/>
      <w:bookmarkStart w:id="1" w:name="_Toc108785691"/>
      <w:r w:rsidRPr="0077128D">
        <w:rPr>
          <w:rFonts w:ascii="Arial Narrow" w:hAnsi="Arial Narrow" w:cs="Arial"/>
          <w:color w:val="auto"/>
          <w:sz w:val="20"/>
          <w:szCs w:val="20"/>
        </w:rPr>
        <w:t>Załącznik nr 2</w:t>
      </w:r>
      <w:r w:rsidR="00304639" w:rsidRPr="0077128D">
        <w:rPr>
          <w:rFonts w:ascii="Arial Narrow" w:hAnsi="Arial Narrow" w:cs="Arial"/>
          <w:color w:val="auto"/>
          <w:sz w:val="20"/>
          <w:szCs w:val="20"/>
        </w:rPr>
        <w:t>A</w:t>
      </w:r>
      <w:r w:rsidRPr="0077128D">
        <w:rPr>
          <w:rFonts w:ascii="Arial Narrow" w:hAnsi="Arial Narrow" w:cs="Arial"/>
          <w:color w:val="auto"/>
          <w:sz w:val="20"/>
          <w:szCs w:val="20"/>
        </w:rPr>
        <w:t xml:space="preserve"> do </w:t>
      </w:r>
      <w:r w:rsidR="009B12E4" w:rsidRPr="0077128D">
        <w:rPr>
          <w:rFonts w:ascii="Arial Narrow" w:hAnsi="Arial Narrow" w:cs="Arial"/>
          <w:color w:val="auto"/>
          <w:sz w:val="20"/>
          <w:szCs w:val="20"/>
        </w:rPr>
        <w:t>SWZ</w:t>
      </w:r>
      <w:r w:rsidRPr="0077128D">
        <w:rPr>
          <w:rFonts w:ascii="Arial Narrow" w:hAnsi="Arial Narrow" w:cs="Arial"/>
          <w:color w:val="auto"/>
          <w:sz w:val="20"/>
          <w:szCs w:val="20"/>
        </w:rPr>
        <w:t xml:space="preserve"> - oświadczenie o spełnianiu warunków</w:t>
      </w:r>
      <w:bookmarkEnd w:id="0"/>
      <w:bookmarkEnd w:id="1"/>
      <w:r w:rsidR="00985271" w:rsidRPr="0077128D">
        <w:rPr>
          <w:rFonts w:ascii="Arial Narrow" w:hAnsi="Arial Narrow" w:cs="Arial"/>
          <w:color w:val="auto"/>
          <w:sz w:val="20"/>
          <w:szCs w:val="20"/>
        </w:rPr>
        <w:t xml:space="preserve"> </w:t>
      </w:r>
    </w:p>
    <w:p w14:paraId="6D7D0FE3" w14:textId="77777777" w:rsidR="003353B2" w:rsidRPr="0077128D" w:rsidRDefault="003353B2" w:rsidP="00493F57">
      <w:pPr>
        <w:pStyle w:val="Nagwek4"/>
        <w:spacing w:before="0"/>
        <w:jc w:val="center"/>
        <w:rPr>
          <w:rFonts w:ascii="Arial Narrow" w:hAnsi="Arial Narrow" w:cs="Arial"/>
          <w:color w:val="FF0000"/>
          <w:sz w:val="20"/>
          <w:szCs w:val="20"/>
        </w:rPr>
      </w:pPr>
    </w:p>
    <w:p w14:paraId="1B6C8545" w14:textId="77777777" w:rsidR="00304C37" w:rsidRPr="0077128D" w:rsidRDefault="00304C37" w:rsidP="00AF3F71">
      <w:pPr>
        <w:spacing w:before="0" w:after="0" w:line="240" w:lineRule="auto"/>
        <w:ind w:left="5103"/>
        <w:rPr>
          <w:rFonts w:ascii="Arial Narrow" w:hAnsi="Arial Narrow" w:cs="Arial"/>
          <w:b/>
          <w:sz w:val="22"/>
          <w:szCs w:val="22"/>
        </w:rPr>
      </w:pPr>
    </w:p>
    <w:p w14:paraId="36E69454" w14:textId="31FEEA3A" w:rsidR="00AF3F71" w:rsidRPr="0077128D" w:rsidRDefault="00AF3F71" w:rsidP="00AF3F71">
      <w:pPr>
        <w:spacing w:before="0" w:after="0" w:line="240" w:lineRule="auto"/>
        <w:ind w:left="5103"/>
        <w:rPr>
          <w:rFonts w:ascii="Arial Narrow" w:hAnsi="Arial Narrow" w:cs="Arial"/>
          <w:b/>
          <w:sz w:val="22"/>
          <w:szCs w:val="22"/>
        </w:rPr>
      </w:pPr>
      <w:r w:rsidRPr="0077128D">
        <w:rPr>
          <w:rFonts w:ascii="Arial Narrow" w:hAnsi="Arial Narrow" w:cs="Arial"/>
          <w:b/>
          <w:sz w:val="22"/>
          <w:szCs w:val="22"/>
        </w:rPr>
        <w:t>Zamawiający:</w:t>
      </w:r>
    </w:p>
    <w:p w14:paraId="6E664353" w14:textId="77777777" w:rsidR="0077128D" w:rsidRPr="00042811" w:rsidRDefault="0077128D" w:rsidP="00C46E28">
      <w:pPr>
        <w:spacing w:before="0" w:after="0"/>
        <w:ind w:left="5103"/>
        <w:rPr>
          <w:rFonts w:ascii="Arial Narrow" w:hAnsi="Arial Narrow"/>
        </w:rPr>
      </w:pPr>
      <w:r w:rsidRPr="00042811">
        <w:rPr>
          <w:rFonts w:ascii="Arial Narrow" w:hAnsi="Arial Narrow"/>
        </w:rPr>
        <w:t>Zakład Gospodarki Komunalnej w Szczytnie</w:t>
      </w:r>
    </w:p>
    <w:p w14:paraId="6431C27C" w14:textId="77777777" w:rsidR="0077128D" w:rsidRPr="00042811" w:rsidRDefault="0077128D" w:rsidP="00C46E28">
      <w:pPr>
        <w:spacing w:before="0" w:after="0"/>
        <w:ind w:left="5103"/>
        <w:rPr>
          <w:rFonts w:ascii="Arial Narrow" w:hAnsi="Arial Narrow"/>
        </w:rPr>
      </w:pPr>
      <w:r w:rsidRPr="00042811">
        <w:rPr>
          <w:rFonts w:ascii="Arial Narrow" w:hAnsi="Arial Narrow"/>
        </w:rPr>
        <w:t>ul. Sienkiewicza 1</w:t>
      </w:r>
    </w:p>
    <w:p w14:paraId="63FEE849" w14:textId="77777777" w:rsidR="0077128D" w:rsidRDefault="0077128D" w:rsidP="00C46E28">
      <w:pPr>
        <w:spacing w:before="0" w:after="0"/>
        <w:ind w:left="5103"/>
        <w:rPr>
          <w:rFonts w:ascii="Arial Narrow" w:hAnsi="Arial Narrow"/>
        </w:rPr>
      </w:pPr>
      <w:r w:rsidRPr="00042811">
        <w:rPr>
          <w:rFonts w:ascii="Arial Narrow" w:hAnsi="Arial Narrow"/>
        </w:rPr>
        <w:t>12-100 Szczytno</w:t>
      </w:r>
    </w:p>
    <w:p w14:paraId="6EE68050" w14:textId="77777777" w:rsidR="00304C37" w:rsidRPr="0077128D" w:rsidRDefault="00304C37" w:rsidP="00AF3F71">
      <w:pPr>
        <w:spacing w:before="0" w:after="0" w:line="240" w:lineRule="auto"/>
        <w:ind w:left="5103"/>
        <w:rPr>
          <w:rFonts w:ascii="Arial Narrow" w:hAnsi="Arial Narrow" w:cs="Arial"/>
          <w:bCs/>
          <w:sz w:val="22"/>
          <w:szCs w:val="22"/>
        </w:rPr>
      </w:pPr>
    </w:p>
    <w:p w14:paraId="63F7BC47" w14:textId="77777777" w:rsidR="00304C37" w:rsidRPr="0077128D" w:rsidRDefault="00304C37" w:rsidP="00AF3F71">
      <w:pPr>
        <w:spacing w:before="0" w:after="0" w:line="240" w:lineRule="auto"/>
        <w:ind w:left="5103"/>
        <w:rPr>
          <w:rFonts w:ascii="Arial Narrow" w:hAnsi="Arial Narrow"/>
        </w:rPr>
      </w:pPr>
    </w:p>
    <w:p w14:paraId="43761867" w14:textId="795FB6D3" w:rsidR="00304C37" w:rsidRPr="0077128D" w:rsidRDefault="006E7336" w:rsidP="00304C37">
      <w:pPr>
        <w:spacing w:before="0" w:after="0"/>
        <w:jc w:val="center"/>
        <w:rPr>
          <w:rFonts w:ascii="Arial Narrow" w:hAnsi="Arial Narrow" w:cs="Arial"/>
          <w:b/>
          <w:bCs/>
        </w:rPr>
      </w:pPr>
      <w:r w:rsidRPr="0077128D">
        <w:rPr>
          <w:rFonts w:ascii="Arial Narrow" w:hAnsi="Arial Narrow" w:cs="Arial"/>
          <w:b/>
          <w:bCs/>
        </w:rPr>
        <w:t xml:space="preserve">Aktualne na dzień składania ofert oświadczenie o spełnianiu warunków udziału w </w:t>
      </w:r>
      <w:r w:rsidR="00703F0C">
        <w:rPr>
          <w:rFonts w:ascii="Arial Narrow" w:hAnsi="Arial Narrow" w:cs="Arial"/>
          <w:b/>
          <w:bCs/>
        </w:rPr>
        <w:t>postępowaniu</w:t>
      </w:r>
      <w:r w:rsidRPr="0077128D">
        <w:rPr>
          <w:rFonts w:ascii="Arial Narrow" w:hAnsi="Arial Narrow" w:cs="Arial"/>
          <w:b/>
          <w:bCs/>
        </w:rPr>
        <w:t xml:space="preserve">, </w:t>
      </w:r>
    </w:p>
    <w:p w14:paraId="2C684332" w14:textId="67FF2D34" w:rsidR="00AF3F71" w:rsidRPr="0077128D" w:rsidRDefault="006E7336" w:rsidP="00304C37">
      <w:pPr>
        <w:spacing w:before="0" w:after="0"/>
        <w:jc w:val="center"/>
        <w:rPr>
          <w:rFonts w:ascii="Arial Narrow" w:hAnsi="Arial Narrow"/>
        </w:rPr>
      </w:pPr>
      <w:r w:rsidRPr="0077128D">
        <w:rPr>
          <w:rFonts w:ascii="Arial Narrow" w:hAnsi="Arial Narrow" w:cs="Arial"/>
          <w:b/>
          <w:bCs/>
        </w:rPr>
        <w:t>składane na podstawie art. 125 ust. 1 ustawy Pzp</w:t>
      </w:r>
      <w:r w:rsidRPr="0077128D">
        <w:rPr>
          <w:rStyle w:val="Odwoanieprzypisudolnego"/>
          <w:rFonts w:ascii="Arial Narrow" w:hAnsi="Arial Narrow" w:cs="Arial"/>
          <w:b/>
          <w:bCs/>
        </w:rPr>
        <w:footnoteReference w:id="1"/>
      </w:r>
    </w:p>
    <w:p w14:paraId="65A703E2" w14:textId="649044A8" w:rsidR="003353B2" w:rsidRPr="0077128D" w:rsidRDefault="003353B2" w:rsidP="00493F57">
      <w:pPr>
        <w:spacing w:before="0" w:after="0"/>
        <w:rPr>
          <w:rFonts w:ascii="Arial Narrow" w:hAnsi="Arial Narrow" w:cs="Arial"/>
        </w:rPr>
      </w:pPr>
    </w:p>
    <w:p w14:paraId="2F535591" w14:textId="253296B7" w:rsidR="003353B2" w:rsidRPr="0077128D" w:rsidRDefault="00E038A7" w:rsidP="00493F57">
      <w:pPr>
        <w:spacing w:before="0" w:after="0"/>
        <w:rPr>
          <w:rFonts w:ascii="Arial Narrow" w:hAnsi="Arial Narrow" w:cs="Arial"/>
        </w:rPr>
      </w:pPr>
      <w:r w:rsidRPr="0077128D">
        <w:rPr>
          <w:rFonts w:ascii="Arial Narrow" w:hAnsi="Arial Narrow" w:cs="Arial"/>
        </w:rPr>
        <w:t>D</w:t>
      </w:r>
      <w:r w:rsidR="003353B2" w:rsidRPr="0077128D">
        <w:rPr>
          <w:rFonts w:ascii="Arial Narrow" w:hAnsi="Arial Narrow" w:cs="Arial"/>
        </w:rPr>
        <w:t>ziałając w imieniu: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5477"/>
        <w:gridCol w:w="3957"/>
      </w:tblGrid>
      <w:tr w:rsidR="00E038A7" w:rsidRPr="0077128D" w14:paraId="3B71BAB3" w14:textId="77777777" w:rsidTr="00E038A7">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2215525" w14:textId="77777777" w:rsidR="00E038A7" w:rsidRPr="0077128D" w:rsidRDefault="00E038A7" w:rsidP="00E038A7">
            <w:pPr>
              <w:spacing w:before="0" w:after="0"/>
              <w:jc w:val="both"/>
              <w:rPr>
                <w:rFonts w:ascii="Arial Narrow" w:eastAsia="Calibri" w:hAnsi="Arial Narrow" w:cs="Arial"/>
                <w:b/>
              </w:rPr>
            </w:pPr>
            <w:r w:rsidRPr="0077128D">
              <w:rPr>
                <w:rFonts w:ascii="Arial Narrow" w:eastAsia="Calibri" w:hAnsi="Arial Narrow"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63CC3FE9" w14:textId="01ED415B" w:rsidR="00E038A7" w:rsidRPr="0077128D" w:rsidRDefault="00E038A7" w:rsidP="00E038A7">
            <w:pPr>
              <w:spacing w:before="0" w:after="0"/>
              <w:jc w:val="center"/>
              <w:rPr>
                <w:rFonts w:ascii="Arial Narrow" w:eastAsia="Calibri" w:hAnsi="Arial Narrow" w:cs="Arial"/>
                <w:b/>
              </w:rPr>
            </w:pPr>
            <w:r w:rsidRPr="0077128D">
              <w:rPr>
                <w:rFonts w:ascii="Arial Narrow" w:eastAsia="Calibri" w:hAnsi="Arial Narrow" w:cs="Arial"/>
                <w:b/>
              </w:rPr>
              <w:t>nazwa(y) Wykonawcy(ów</w:t>
            </w:r>
            <w:r w:rsidR="00304639" w:rsidRPr="0077128D">
              <w:rPr>
                <w:rFonts w:ascii="Arial Narrow" w:eastAsia="Calibri" w:hAnsi="Arial Narrow" w:cs="Arial"/>
                <w:b/>
              </w:rPr>
              <w:t>)</w:t>
            </w:r>
          </w:p>
        </w:tc>
        <w:tc>
          <w:tcPr>
            <w:tcW w:w="2008" w:type="pct"/>
            <w:tcBorders>
              <w:top w:val="single" w:sz="4" w:space="0" w:color="auto"/>
              <w:left w:val="single" w:sz="4" w:space="0" w:color="auto"/>
              <w:bottom w:val="single" w:sz="4" w:space="0" w:color="auto"/>
              <w:right w:val="single" w:sz="4" w:space="0" w:color="auto"/>
            </w:tcBorders>
            <w:hideMark/>
          </w:tcPr>
          <w:p w14:paraId="2DBCB4D2" w14:textId="7A9C39C5" w:rsidR="00E038A7" w:rsidRPr="0077128D" w:rsidRDefault="00E038A7" w:rsidP="00E038A7">
            <w:pPr>
              <w:spacing w:before="0" w:after="0"/>
              <w:jc w:val="center"/>
              <w:rPr>
                <w:rFonts w:ascii="Arial Narrow" w:eastAsia="Calibri" w:hAnsi="Arial Narrow" w:cs="Arial"/>
                <w:b/>
              </w:rPr>
            </w:pPr>
            <w:r w:rsidRPr="0077128D">
              <w:rPr>
                <w:rFonts w:ascii="Arial Narrow" w:eastAsia="Calibri" w:hAnsi="Arial Narrow" w:cs="Arial"/>
                <w:b/>
              </w:rPr>
              <w:t>adres(y) Wykonawcy</w:t>
            </w:r>
            <w:r w:rsidR="00FB74A0" w:rsidRPr="0077128D">
              <w:rPr>
                <w:rFonts w:ascii="Arial Narrow" w:eastAsia="Calibri" w:hAnsi="Arial Narrow" w:cs="Arial"/>
                <w:b/>
              </w:rPr>
              <w:t xml:space="preserve"> </w:t>
            </w:r>
            <w:r w:rsidRPr="0077128D">
              <w:rPr>
                <w:rFonts w:ascii="Arial Narrow" w:eastAsia="Calibri" w:hAnsi="Arial Narrow" w:cs="Arial"/>
                <w:b/>
              </w:rPr>
              <w:t>(ów</w:t>
            </w:r>
            <w:r w:rsidR="00FB74A0" w:rsidRPr="0077128D">
              <w:rPr>
                <w:rFonts w:ascii="Arial Narrow" w:eastAsia="Calibri" w:hAnsi="Arial Narrow" w:cs="Arial"/>
                <w:b/>
              </w:rPr>
              <w:t>)</w:t>
            </w:r>
          </w:p>
        </w:tc>
      </w:tr>
      <w:tr w:rsidR="00E038A7" w:rsidRPr="0077128D" w14:paraId="69649825" w14:textId="77777777" w:rsidTr="00E038A7">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151439C6" w14:textId="77777777" w:rsidR="00E038A7" w:rsidRPr="0077128D" w:rsidRDefault="00E038A7" w:rsidP="00113E17">
            <w:pPr>
              <w:spacing w:before="0" w:after="0" w:line="240" w:lineRule="auto"/>
              <w:rPr>
                <w:rFonts w:ascii="Arial Narrow" w:hAnsi="Arial Narrow" w:cs="Arial"/>
              </w:rPr>
            </w:pPr>
            <w:r w:rsidRPr="0077128D">
              <w:rPr>
                <w:rFonts w:ascii="Arial Narrow" w:hAnsi="Arial Narrow" w:cs="Arial"/>
              </w:rPr>
              <w:t>1.</w:t>
            </w:r>
          </w:p>
        </w:tc>
        <w:tc>
          <w:tcPr>
            <w:tcW w:w="2779" w:type="pct"/>
            <w:tcBorders>
              <w:top w:val="single" w:sz="4" w:space="0" w:color="auto"/>
              <w:left w:val="single" w:sz="4" w:space="0" w:color="auto"/>
              <w:bottom w:val="single" w:sz="4" w:space="0" w:color="auto"/>
              <w:right w:val="single" w:sz="4" w:space="0" w:color="auto"/>
            </w:tcBorders>
          </w:tcPr>
          <w:p w14:paraId="43F9251D" w14:textId="7F66138B" w:rsidR="00E038A7" w:rsidRPr="0077128D" w:rsidRDefault="00E038A7" w:rsidP="00113E17">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4811AE9D" w14:textId="77777777" w:rsidR="00E038A7" w:rsidRPr="0077128D" w:rsidRDefault="00E038A7" w:rsidP="00113E17">
            <w:pPr>
              <w:spacing w:before="0" w:after="0" w:line="240" w:lineRule="auto"/>
              <w:jc w:val="both"/>
              <w:rPr>
                <w:rFonts w:ascii="Arial Narrow" w:eastAsia="Calibri" w:hAnsi="Arial Narrow" w:cs="Arial"/>
                <w:b/>
              </w:rPr>
            </w:pPr>
          </w:p>
        </w:tc>
      </w:tr>
      <w:tr w:rsidR="00E038A7" w:rsidRPr="0077128D" w14:paraId="490489E9" w14:textId="77777777" w:rsidTr="00113E17">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609BF8F" w14:textId="7C54D7A6" w:rsidR="00E038A7" w:rsidRPr="0077128D" w:rsidRDefault="00E038A7" w:rsidP="00113E17">
            <w:pPr>
              <w:spacing w:before="0" w:after="0" w:line="240" w:lineRule="auto"/>
              <w:rPr>
                <w:rFonts w:ascii="Arial Narrow" w:hAnsi="Arial Narrow" w:cs="Arial"/>
              </w:rPr>
            </w:pPr>
            <w:r w:rsidRPr="0077128D">
              <w:rPr>
                <w:rFonts w:ascii="Arial Narrow" w:hAnsi="Arial Narrow" w:cs="Arial"/>
              </w:rPr>
              <w:t>…</w:t>
            </w:r>
          </w:p>
        </w:tc>
        <w:tc>
          <w:tcPr>
            <w:tcW w:w="2779" w:type="pct"/>
            <w:tcBorders>
              <w:top w:val="single" w:sz="4" w:space="0" w:color="auto"/>
              <w:left w:val="single" w:sz="4" w:space="0" w:color="auto"/>
              <w:bottom w:val="single" w:sz="4" w:space="0" w:color="auto"/>
              <w:right w:val="single" w:sz="4" w:space="0" w:color="auto"/>
            </w:tcBorders>
          </w:tcPr>
          <w:p w14:paraId="3F068998" w14:textId="77777777" w:rsidR="00E038A7" w:rsidRPr="0077128D" w:rsidRDefault="00E038A7" w:rsidP="00113E17">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78D97258" w14:textId="77777777" w:rsidR="00E038A7" w:rsidRPr="0077128D" w:rsidRDefault="00E038A7" w:rsidP="00113E17">
            <w:pPr>
              <w:spacing w:before="0" w:after="0" w:line="240" w:lineRule="auto"/>
              <w:jc w:val="both"/>
              <w:rPr>
                <w:rFonts w:ascii="Arial Narrow" w:eastAsia="Calibri" w:hAnsi="Arial Narrow" w:cs="Arial"/>
                <w:b/>
              </w:rPr>
            </w:pPr>
          </w:p>
        </w:tc>
      </w:tr>
    </w:tbl>
    <w:p w14:paraId="3289529C" w14:textId="5A88EE0D" w:rsidR="003353B2" w:rsidRPr="0077128D" w:rsidRDefault="003353B2" w:rsidP="000F0009">
      <w:pPr>
        <w:spacing w:before="0" w:after="0"/>
        <w:jc w:val="center"/>
        <w:rPr>
          <w:rFonts w:ascii="Arial Narrow" w:hAnsi="Arial Narrow" w:cs="Arial"/>
        </w:rPr>
      </w:pPr>
    </w:p>
    <w:p w14:paraId="77D2B8FE" w14:textId="61A1B3BA" w:rsidR="00E038A7" w:rsidRPr="0077128D" w:rsidRDefault="00E038A7" w:rsidP="00A8207D">
      <w:pPr>
        <w:spacing w:before="0" w:after="0" w:line="264" w:lineRule="auto"/>
        <w:jc w:val="both"/>
        <w:rPr>
          <w:rFonts w:ascii="Arial Narrow" w:hAnsi="Arial Narrow" w:cs="Arial"/>
        </w:rPr>
      </w:pPr>
      <w:r w:rsidRPr="0077128D">
        <w:rPr>
          <w:rFonts w:ascii="Arial Narrow" w:hAnsi="Arial Narrow" w:cs="Arial"/>
        </w:rPr>
        <w:t>Na potrzeby postępowania</w:t>
      </w:r>
      <w:r w:rsidR="00F56C36" w:rsidRPr="0077128D">
        <w:rPr>
          <w:rFonts w:ascii="Arial Narrow" w:hAnsi="Arial Narrow" w:cs="Arial"/>
        </w:rPr>
        <w:t xml:space="preserve"> o udzielenie zamówienia publicznego prowadzonego zgodnie z art.</w:t>
      </w:r>
      <w:r w:rsidR="00A919C4" w:rsidRPr="0077128D">
        <w:rPr>
          <w:rFonts w:ascii="Arial Narrow" w:hAnsi="Arial Narrow" w:cs="Arial"/>
        </w:rPr>
        <w:t xml:space="preserve"> </w:t>
      </w:r>
      <w:r w:rsidR="00F56C36" w:rsidRPr="0077128D">
        <w:rPr>
          <w:rFonts w:ascii="Arial Narrow" w:hAnsi="Arial Narrow" w:cs="Arial"/>
        </w:rPr>
        <w:t>275</w:t>
      </w:r>
      <w:r w:rsidR="00A919C4" w:rsidRPr="0077128D">
        <w:rPr>
          <w:rFonts w:ascii="Arial Narrow" w:hAnsi="Arial Narrow" w:cs="Arial"/>
        </w:rPr>
        <w:t xml:space="preserve"> pkt </w:t>
      </w:r>
      <w:r w:rsidR="00F56C36" w:rsidRPr="0077128D">
        <w:rPr>
          <w:rFonts w:ascii="Arial Narrow" w:hAnsi="Arial Narrow" w:cs="Arial"/>
        </w:rPr>
        <w:t>1 ustawy Pzp w trybie podstawowym</w:t>
      </w:r>
      <w:r w:rsidRPr="0077128D">
        <w:rPr>
          <w:rFonts w:ascii="Arial Narrow" w:hAnsi="Arial Narrow" w:cs="Arial"/>
        </w:rPr>
        <w:t xml:space="preserve"> pn</w:t>
      </w:r>
      <w:r w:rsidR="002B24C5" w:rsidRPr="0077128D">
        <w:rPr>
          <w:rFonts w:ascii="Arial Narrow" w:hAnsi="Arial Narrow" w:cs="Arial"/>
        </w:rPr>
        <w:t>.</w:t>
      </w:r>
      <w:r w:rsidRPr="0077128D">
        <w:rPr>
          <w:rFonts w:ascii="Arial Narrow" w:hAnsi="Arial Narrow" w:cs="Arial"/>
        </w:rPr>
        <w:t>:</w:t>
      </w:r>
      <w:r w:rsidRPr="0077128D">
        <w:rPr>
          <w:rFonts w:ascii="Arial Narrow" w:hAnsi="Arial Narrow" w:cs="Arial"/>
          <w:b/>
          <w:bCs/>
        </w:rPr>
        <w:t xml:space="preserve"> </w:t>
      </w:r>
      <w:bookmarkStart w:id="2" w:name="_Hlk144881553"/>
      <w:r w:rsidR="0077128D" w:rsidRPr="0077128D">
        <w:rPr>
          <w:rFonts w:ascii="Arial Narrow" w:hAnsi="Arial Narrow"/>
        </w:rPr>
        <w:t>Wykonanie nowego dachu na budynku komunalnym położonym przy ul. Boh. Westerplatte 9 zgodnie z zaleceniami 5-letniego protokołu stanu technicznego budynk</w:t>
      </w:r>
      <w:bookmarkEnd w:id="2"/>
      <w:r w:rsidR="0077128D" w:rsidRPr="0077128D">
        <w:rPr>
          <w:rFonts w:ascii="Arial Narrow" w:hAnsi="Arial Narrow"/>
        </w:rPr>
        <w:t>u</w:t>
      </w:r>
      <w:r w:rsidR="0077128D" w:rsidRPr="0077128D">
        <w:rPr>
          <w:rFonts w:ascii="Arial Narrow" w:hAnsi="Arial Narrow" w:cs="Arial"/>
          <w:b/>
          <w:bCs/>
        </w:rPr>
        <w:t xml:space="preserve"> - postępowanie znak: ZP.DO.2.2026</w:t>
      </w:r>
      <w:r w:rsidR="007D6818" w:rsidRPr="0077128D">
        <w:rPr>
          <w:rFonts w:ascii="Arial Narrow" w:hAnsi="Arial Narrow" w:cs="Arial"/>
          <w:b/>
          <w:bCs/>
        </w:rPr>
        <w:t xml:space="preserve"> </w:t>
      </w:r>
      <w:r w:rsidRPr="0077128D">
        <w:rPr>
          <w:rFonts w:ascii="Arial Narrow" w:hAnsi="Arial Narrow" w:cs="Arial"/>
          <w:b/>
          <w:bCs/>
          <w:color w:val="0000FF"/>
        </w:rPr>
        <w:t xml:space="preserve">- </w:t>
      </w:r>
      <w:r w:rsidRPr="0077128D">
        <w:rPr>
          <w:rFonts w:ascii="Arial Narrow" w:hAnsi="Arial Narrow" w:cs="Arial"/>
        </w:rPr>
        <w:t>oświadczam(y), co następuje:</w:t>
      </w:r>
    </w:p>
    <w:p w14:paraId="116413C1" w14:textId="5A4B725D" w:rsidR="003353B2" w:rsidRDefault="003353B2" w:rsidP="00493F57">
      <w:pPr>
        <w:spacing w:before="0" w:after="0"/>
        <w:rPr>
          <w:rFonts w:ascii="Arial Narrow" w:hAnsi="Arial Narrow" w:cs="Arial"/>
        </w:rPr>
      </w:pPr>
    </w:p>
    <w:p w14:paraId="6B9B761A" w14:textId="460EBA6E" w:rsidR="00F1619F" w:rsidRDefault="00F1619F" w:rsidP="00493F57">
      <w:pPr>
        <w:spacing w:before="0" w:after="0"/>
        <w:rPr>
          <w:rFonts w:ascii="Arial Narrow" w:hAnsi="Arial Narrow" w:cs="Arial"/>
          <w:u w:val="single"/>
        </w:rPr>
      </w:pPr>
      <w:r w:rsidRPr="00F1619F">
        <w:rPr>
          <w:rFonts w:ascii="Arial Narrow" w:hAnsi="Arial Narrow" w:cs="Arial"/>
          <w:u w:val="single"/>
        </w:rPr>
        <w:t>Wypełnić wyłącznie część odpowiadającą sposobowi ubiegania się o zamówienie: samodzielnie albo wspólnie z innymi wykonawcami</w:t>
      </w:r>
    </w:p>
    <w:p w14:paraId="48F499B6" w14:textId="77777777" w:rsidR="00F1619F" w:rsidRDefault="00F1619F" w:rsidP="00493F57">
      <w:pPr>
        <w:spacing w:before="0" w:after="0"/>
        <w:rPr>
          <w:rFonts w:ascii="Arial Narrow" w:hAnsi="Arial Narrow" w:cs="Arial"/>
          <w:u w:val="single"/>
        </w:rPr>
      </w:pPr>
    </w:p>
    <w:p w14:paraId="72EF8855" w14:textId="77777777" w:rsidR="00F1619F" w:rsidRPr="00F1619F" w:rsidRDefault="00F1619F" w:rsidP="00493F57">
      <w:pPr>
        <w:spacing w:before="0" w:after="0"/>
        <w:rPr>
          <w:rFonts w:ascii="Arial Narrow" w:hAnsi="Arial Narrow" w:cs="Arial"/>
          <w:u w:val="single"/>
        </w:rPr>
      </w:pPr>
    </w:p>
    <w:p w14:paraId="68EBA474" w14:textId="43764FAA" w:rsidR="00502B0C" w:rsidRPr="0077128D" w:rsidRDefault="00502B0C" w:rsidP="006E7336">
      <w:pPr>
        <w:pStyle w:val="Nagwek1"/>
        <w:numPr>
          <w:ilvl w:val="0"/>
          <w:numId w:val="8"/>
        </w:numPr>
        <w:spacing w:after="240"/>
        <w:ind w:left="493" w:hanging="493"/>
        <w:rPr>
          <w:rFonts w:ascii="Arial Narrow" w:hAnsi="Arial Narrow" w:cs="Arial"/>
          <w:lang w:val="x-none" w:bidi="ar-SA"/>
        </w:rPr>
      </w:pPr>
      <w:r w:rsidRPr="0077128D">
        <w:rPr>
          <w:rFonts w:ascii="Arial Narrow" w:hAnsi="Arial Narrow" w:cs="Arial"/>
          <w:lang w:val="x-none" w:bidi="ar-SA"/>
        </w:rPr>
        <w:t xml:space="preserve">OŚWIADCZENIE SKŁADANE PRZEZ WYKONAWCĘ, </w:t>
      </w:r>
      <w:r w:rsidRPr="0077128D">
        <w:rPr>
          <w:rFonts w:ascii="Arial Narrow" w:hAnsi="Arial Narrow" w:cs="Arial"/>
          <w:u w:val="single"/>
          <w:lang w:val="x-none" w:bidi="ar-SA"/>
        </w:rPr>
        <w:t>SAMODZIELNIE</w:t>
      </w:r>
      <w:r w:rsidRPr="0077128D">
        <w:rPr>
          <w:rFonts w:ascii="Arial Narrow" w:hAnsi="Arial Narrow" w:cs="Arial"/>
          <w:lang w:val="x-none" w:bidi="ar-SA"/>
        </w:rPr>
        <w:t xml:space="preserve"> UBIEGAJĄCEGO SIĘ O UDZIELENIE ZAMÓWIENIA:</w:t>
      </w:r>
    </w:p>
    <w:p w14:paraId="691FEE7C" w14:textId="77777777" w:rsidR="00C71ABB" w:rsidRPr="0077128D" w:rsidRDefault="00502B0C">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 xml:space="preserve">Oświadczam, że spełniam warunki udziału w postępowaniu dotyczące </w:t>
      </w:r>
      <w:r w:rsidRPr="0077128D">
        <w:rPr>
          <w:rFonts w:ascii="Arial Narrow" w:hAnsi="Arial Narrow" w:cs="Arial"/>
          <w:i/>
          <w:vertAlign w:val="superscript"/>
        </w:rPr>
        <w:t>(zaznaczyć właściwe)</w:t>
      </w:r>
      <w:r w:rsidRPr="0077128D">
        <w:rPr>
          <w:rFonts w:ascii="Arial Narrow" w:hAnsi="Arial Narrow" w:cs="Arial"/>
        </w:rPr>
        <w:t>:</w:t>
      </w:r>
    </w:p>
    <w:bookmarkStart w:id="3" w:name="_Hlk169361594"/>
    <w:p w14:paraId="109A6866" w14:textId="62A4596E" w:rsidR="009209C4"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eastAsia="MS Gothic" w:hAnsi="Arial Narrow" w:cs="Segoe UI Symbol"/>
            <w:b/>
            <w:bCs/>
            <w:sz w:val="32"/>
            <w:szCs w:val="32"/>
          </w:rPr>
          <w:id w:val="1572541516"/>
          <w14:checkbox>
            <w14:checked w14:val="0"/>
            <w14:checkedState w14:val="2612" w14:font="MS Gothic"/>
            <w14:uncheckedState w14:val="2610" w14:font="MS Gothic"/>
          </w14:checkbox>
        </w:sdtPr>
        <w:sdtContent>
          <w:r w:rsidR="0005670B" w:rsidRPr="0077128D">
            <w:rPr>
              <w:rFonts w:ascii="Segoe UI Symbol" w:eastAsia="MS Gothic" w:hAnsi="Segoe UI Symbol" w:cs="Segoe UI Symbol"/>
              <w:b/>
              <w:bCs/>
              <w:sz w:val="32"/>
              <w:szCs w:val="32"/>
            </w:rPr>
            <w:t>☐</w:t>
          </w:r>
        </w:sdtContent>
      </w:sdt>
      <w:r w:rsidR="009209C4" w:rsidRPr="0077128D">
        <w:rPr>
          <w:rFonts w:ascii="Arial Narrow" w:hAnsi="Arial Narrow" w:cs="Arial"/>
          <w:b/>
          <w:bCs/>
        </w:rPr>
        <w:t xml:space="preserve"> </w:t>
      </w:r>
      <w:r w:rsidR="009209C4" w:rsidRPr="0077128D">
        <w:rPr>
          <w:rFonts w:ascii="Arial Narrow" w:hAnsi="Arial Narrow" w:cs="Arial"/>
          <w:bCs/>
        </w:rPr>
        <w:t>doświadczenia</w:t>
      </w:r>
      <w:r w:rsidR="009209C4" w:rsidRPr="0077128D">
        <w:rPr>
          <w:rFonts w:ascii="Arial Narrow" w:hAnsi="Arial Narrow" w:cs="Arial"/>
        </w:rPr>
        <w:t xml:space="preserve"> zawodowego - </w:t>
      </w:r>
      <w:r w:rsidR="009209C4" w:rsidRPr="0077128D">
        <w:rPr>
          <w:rFonts w:ascii="Arial Narrow" w:hAnsi="Arial Narrow" w:cs="Arial"/>
          <w:i/>
        </w:rPr>
        <w:t xml:space="preserve">(określony w § </w:t>
      </w:r>
      <w:r w:rsidR="00A919C4" w:rsidRPr="0077128D">
        <w:rPr>
          <w:rFonts w:ascii="Arial Narrow" w:hAnsi="Arial Narrow" w:cs="Arial"/>
          <w:i/>
        </w:rPr>
        <w:t>7</w:t>
      </w:r>
      <w:r w:rsidR="009209C4" w:rsidRPr="0077128D">
        <w:rPr>
          <w:rFonts w:ascii="Arial Narrow" w:hAnsi="Arial Narrow" w:cs="Arial"/>
          <w:i/>
        </w:rPr>
        <w:t xml:space="preserve"> ust. 2 pkt 4</w:t>
      </w:r>
      <w:r w:rsidR="00E83D1F" w:rsidRPr="0077128D">
        <w:rPr>
          <w:rFonts w:ascii="Arial Narrow" w:hAnsi="Arial Narrow" w:cs="Arial"/>
          <w:i/>
        </w:rPr>
        <w:t xml:space="preserve"> </w:t>
      </w:r>
      <w:r w:rsidR="009209C4" w:rsidRPr="0077128D">
        <w:rPr>
          <w:rFonts w:ascii="Arial Narrow" w:hAnsi="Arial Narrow" w:cs="Arial"/>
          <w:i/>
        </w:rPr>
        <w:t xml:space="preserve">ppkt </w:t>
      </w:r>
      <w:r w:rsidR="00E83D1F" w:rsidRPr="0077128D">
        <w:rPr>
          <w:rFonts w:ascii="Arial Narrow" w:hAnsi="Arial Narrow" w:cs="Arial"/>
          <w:i/>
        </w:rPr>
        <w:t>4.1</w:t>
      </w:r>
      <w:r w:rsidR="00C46C2A" w:rsidRPr="0077128D">
        <w:rPr>
          <w:rFonts w:ascii="Arial Narrow" w:hAnsi="Arial Narrow" w:cs="Arial"/>
          <w:i/>
        </w:rPr>
        <w:t>) lit</w:t>
      </w:r>
      <w:r w:rsidR="00AC7F59">
        <w:rPr>
          <w:rFonts w:ascii="Arial Narrow" w:hAnsi="Arial Narrow" w:cs="Arial"/>
          <w:i/>
        </w:rPr>
        <w:t>.</w:t>
      </w:r>
      <w:r w:rsidR="00C46C2A" w:rsidRPr="0077128D">
        <w:rPr>
          <w:rFonts w:ascii="Arial Narrow" w:hAnsi="Arial Narrow" w:cs="Arial"/>
          <w:i/>
        </w:rPr>
        <w:t xml:space="preserve"> a</w:t>
      </w:r>
      <w:r w:rsidR="009209C4" w:rsidRPr="0077128D">
        <w:rPr>
          <w:rFonts w:ascii="Arial Narrow" w:hAnsi="Arial Narrow" w:cs="Arial"/>
          <w:i/>
        </w:rPr>
        <w:t xml:space="preserve">  SWZ)</w:t>
      </w:r>
      <w:r w:rsidR="009209C4" w:rsidRPr="0077128D">
        <w:rPr>
          <w:rFonts w:ascii="Arial Narrow" w:hAnsi="Arial Narrow" w:cs="Arial"/>
        </w:rPr>
        <w:t>;</w:t>
      </w:r>
    </w:p>
    <w:p w14:paraId="696425D1" w14:textId="263846EF" w:rsidR="00C71ABB"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hAnsi="Arial Narrow"/>
            <w:b/>
            <w:bCs/>
            <w:sz w:val="32"/>
            <w:szCs w:val="32"/>
          </w:rPr>
          <w:id w:val="-249511796"/>
          <w14:checkbox>
            <w14:checked w14:val="0"/>
            <w14:checkedState w14:val="2612" w14:font="MS Gothic"/>
            <w14:uncheckedState w14:val="2610" w14:font="MS Gothic"/>
          </w14:checkbox>
        </w:sdtPr>
        <w:sdtContent>
          <w:r w:rsidR="0005670B" w:rsidRPr="0077128D">
            <w:rPr>
              <w:rFonts w:ascii="Segoe UI Symbol" w:eastAsia="MS Gothic" w:hAnsi="Segoe UI Symbol" w:cs="Segoe UI Symbol"/>
              <w:b/>
              <w:bCs/>
              <w:sz w:val="32"/>
              <w:szCs w:val="32"/>
            </w:rPr>
            <w:t>☐</w:t>
          </w:r>
        </w:sdtContent>
      </w:sdt>
      <w:r w:rsidR="00C71ABB" w:rsidRPr="0077128D">
        <w:rPr>
          <w:rFonts w:ascii="Arial Narrow" w:hAnsi="Arial Narrow" w:cs="Arial"/>
          <w:b/>
          <w:bCs/>
        </w:rPr>
        <w:t xml:space="preserve"> </w:t>
      </w:r>
      <w:r w:rsidR="00C71ABB" w:rsidRPr="0077128D">
        <w:rPr>
          <w:rFonts w:ascii="Arial Narrow" w:hAnsi="Arial Narrow" w:cs="Arial"/>
          <w:bCs/>
        </w:rPr>
        <w:t>kadry</w:t>
      </w:r>
      <w:r w:rsidR="00C71ABB" w:rsidRPr="0077128D">
        <w:rPr>
          <w:rFonts w:ascii="Arial Narrow" w:hAnsi="Arial Narrow" w:cs="Arial"/>
        </w:rPr>
        <w:t xml:space="preserve"> technicznej - </w:t>
      </w:r>
      <w:r w:rsidR="008B6B47" w:rsidRPr="0077128D">
        <w:rPr>
          <w:rFonts w:ascii="Arial Narrow" w:hAnsi="Arial Narrow" w:cs="Arial"/>
        </w:rPr>
        <w:t xml:space="preserve">kierownik robót w specjalności konstrukcyjno-budowlanej </w:t>
      </w:r>
      <w:r w:rsidR="00D4548C" w:rsidRPr="0077128D">
        <w:rPr>
          <w:rFonts w:ascii="Arial Narrow" w:hAnsi="Arial Narrow" w:cs="Arial"/>
          <w:i/>
        </w:rPr>
        <w:t xml:space="preserve">(określony w § </w:t>
      </w:r>
      <w:r w:rsidR="00A919C4" w:rsidRPr="0077128D">
        <w:rPr>
          <w:rFonts w:ascii="Arial Narrow" w:hAnsi="Arial Narrow" w:cs="Arial"/>
          <w:i/>
        </w:rPr>
        <w:t>7</w:t>
      </w:r>
      <w:r w:rsidR="00D4548C" w:rsidRPr="0077128D">
        <w:rPr>
          <w:rFonts w:ascii="Arial Narrow" w:hAnsi="Arial Narrow" w:cs="Arial"/>
          <w:i/>
        </w:rPr>
        <w:t xml:space="preserve"> ust. 2 pkt 4 ppkt 4.2</w:t>
      </w:r>
      <w:r w:rsidR="00C46C2A" w:rsidRPr="0077128D">
        <w:rPr>
          <w:rFonts w:ascii="Arial Narrow" w:hAnsi="Arial Narrow" w:cs="Arial"/>
          <w:i/>
        </w:rPr>
        <w:t>)</w:t>
      </w:r>
      <w:r w:rsidR="00D4548C" w:rsidRPr="0077128D">
        <w:rPr>
          <w:rFonts w:ascii="Arial Narrow" w:hAnsi="Arial Narrow" w:cs="Arial"/>
          <w:i/>
        </w:rPr>
        <w:t xml:space="preserve"> lit. </w:t>
      </w:r>
      <w:r w:rsidR="008B6B47" w:rsidRPr="0077128D">
        <w:rPr>
          <w:rFonts w:ascii="Arial Narrow" w:hAnsi="Arial Narrow" w:cs="Arial"/>
          <w:i/>
        </w:rPr>
        <w:t>a</w:t>
      </w:r>
      <w:r w:rsidR="00D4548C" w:rsidRPr="0077128D">
        <w:rPr>
          <w:rFonts w:ascii="Arial Narrow" w:hAnsi="Arial Narrow" w:cs="Arial"/>
          <w:i/>
        </w:rPr>
        <w:t xml:space="preserve"> SWZ)</w:t>
      </w:r>
      <w:r w:rsidR="00D4548C" w:rsidRPr="0077128D">
        <w:rPr>
          <w:rFonts w:ascii="Arial Narrow" w:hAnsi="Arial Narrow" w:cs="Arial"/>
        </w:rPr>
        <w:t>;</w:t>
      </w:r>
    </w:p>
    <w:p w14:paraId="2118174D" w14:textId="77777777" w:rsidR="00A919C4" w:rsidRPr="0077128D" w:rsidRDefault="00A919C4" w:rsidP="0005670B">
      <w:pPr>
        <w:pStyle w:val="Akapitzlist"/>
        <w:spacing w:before="0" w:after="0" w:line="269" w:lineRule="auto"/>
        <w:ind w:left="1077" w:hanging="357"/>
        <w:jc w:val="both"/>
        <w:rPr>
          <w:rFonts w:ascii="Arial Narrow" w:hAnsi="Arial Narrow" w:cs="Arial"/>
        </w:rPr>
      </w:pPr>
    </w:p>
    <w:bookmarkEnd w:id="3"/>
    <w:p w14:paraId="6EE9199B" w14:textId="77777777" w:rsidR="006601D9" w:rsidRPr="0077128D" w:rsidRDefault="006601D9">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 xml:space="preserve">Oświadczam, że w celu wykazania spełniania warunków udziału w postępowaniu polegam na zasobach </w:t>
      </w:r>
      <w:r w:rsidRPr="0077128D">
        <w:rPr>
          <w:rFonts w:ascii="Arial Narrow" w:hAnsi="Arial Narrow" w:cs="Arial"/>
          <w:b/>
          <w:bCs/>
        </w:rPr>
        <w:t>następującego/ych podmiotu/ów</w:t>
      </w:r>
      <w:r w:rsidRPr="0077128D">
        <w:rPr>
          <w:rFonts w:ascii="Arial Narrow" w:hAnsi="Arial Narrow" w:cs="Arial"/>
        </w:rPr>
        <w:t>:</w:t>
      </w:r>
    </w:p>
    <w:p w14:paraId="7F8833B5" w14:textId="13EF7C8C" w:rsidR="006601D9" w:rsidRPr="0077128D" w:rsidRDefault="006601D9">
      <w:pPr>
        <w:pStyle w:val="Akapitzlist"/>
        <w:numPr>
          <w:ilvl w:val="5"/>
          <w:numId w:val="7"/>
        </w:numPr>
        <w:spacing w:before="0" w:after="0" w:line="269" w:lineRule="auto"/>
        <w:jc w:val="both"/>
        <w:rPr>
          <w:rFonts w:ascii="Arial Narrow" w:hAnsi="Arial Narrow" w:cs="Arial"/>
        </w:rPr>
      </w:pPr>
      <w:r w:rsidRPr="0077128D">
        <w:rPr>
          <w:rFonts w:ascii="Arial Narrow" w:hAnsi="Arial Narrow" w:cs="Arial"/>
        </w:rPr>
        <w:t>…………………………………………………………………………………………………………………</w:t>
      </w:r>
    </w:p>
    <w:p w14:paraId="2734B63E" w14:textId="6589B982" w:rsidR="006601D9" w:rsidRPr="0077128D" w:rsidRDefault="006601D9">
      <w:pPr>
        <w:pStyle w:val="Akapitzlist"/>
        <w:numPr>
          <w:ilvl w:val="5"/>
          <w:numId w:val="7"/>
        </w:numPr>
        <w:spacing w:before="0" w:after="0" w:line="269" w:lineRule="auto"/>
        <w:jc w:val="both"/>
        <w:rPr>
          <w:rFonts w:ascii="Arial Narrow" w:hAnsi="Arial Narrow" w:cs="Arial"/>
        </w:rPr>
      </w:pPr>
      <w:r w:rsidRPr="0077128D">
        <w:rPr>
          <w:rFonts w:ascii="Arial Narrow" w:hAnsi="Arial Narrow" w:cs="Arial"/>
        </w:rPr>
        <w:t>…………………………………………………………………………………………………………………</w:t>
      </w:r>
    </w:p>
    <w:p w14:paraId="2C403C5F" w14:textId="77777777" w:rsidR="006601D9" w:rsidRPr="0077128D" w:rsidRDefault="006601D9" w:rsidP="003117A6">
      <w:pPr>
        <w:pStyle w:val="Akapitzlist"/>
        <w:spacing w:before="0" w:after="0" w:line="269" w:lineRule="auto"/>
        <w:ind w:left="714"/>
        <w:jc w:val="center"/>
        <w:rPr>
          <w:rFonts w:ascii="Arial Narrow" w:hAnsi="Arial Narrow" w:cs="Arial"/>
        </w:rPr>
      </w:pPr>
      <w:r w:rsidRPr="0077128D">
        <w:rPr>
          <w:rFonts w:ascii="Arial Narrow" w:hAnsi="Arial Narrow" w:cs="Arial"/>
        </w:rPr>
        <w:t>(</w:t>
      </w:r>
      <w:r w:rsidRPr="0077128D">
        <w:rPr>
          <w:rFonts w:ascii="Arial Narrow" w:hAnsi="Arial Narrow" w:cs="Arial"/>
          <w:i/>
          <w:iCs/>
        </w:rPr>
        <w:t>podać pełną nazwę/firmę, adres, także w zależności od podmiotu NIP/PESEL, KRS/CEiDG</w:t>
      </w:r>
      <w:r w:rsidRPr="0077128D">
        <w:rPr>
          <w:rFonts w:ascii="Arial Narrow" w:hAnsi="Arial Narrow" w:cs="Arial"/>
        </w:rPr>
        <w:t>),</w:t>
      </w:r>
    </w:p>
    <w:p w14:paraId="6B6D2EF7" w14:textId="77777777" w:rsidR="00325613" w:rsidRPr="0077128D" w:rsidRDefault="00325613" w:rsidP="003117A6">
      <w:pPr>
        <w:pStyle w:val="Akapitzlist"/>
        <w:spacing w:before="0" w:after="0" w:line="269" w:lineRule="auto"/>
        <w:ind w:left="714"/>
        <w:jc w:val="both"/>
        <w:rPr>
          <w:rFonts w:ascii="Arial Narrow" w:hAnsi="Arial Narrow" w:cs="Arial"/>
          <w:b/>
          <w:bCs/>
        </w:rPr>
      </w:pPr>
    </w:p>
    <w:p w14:paraId="3F48E6C2" w14:textId="0B80E8BC" w:rsidR="00502B0C" w:rsidRPr="0077128D" w:rsidRDefault="006601D9" w:rsidP="003117A6">
      <w:pPr>
        <w:pStyle w:val="Akapitzlist"/>
        <w:spacing w:before="0" w:after="0" w:line="269" w:lineRule="auto"/>
        <w:ind w:left="714"/>
        <w:jc w:val="both"/>
        <w:rPr>
          <w:rFonts w:ascii="Arial Narrow" w:hAnsi="Arial Narrow" w:cs="Arial"/>
        </w:rPr>
      </w:pPr>
      <w:r w:rsidRPr="0077128D">
        <w:rPr>
          <w:rFonts w:ascii="Arial Narrow" w:hAnsi="Arial Narrow" w:cs="Arial"/>
          <w:b/>
          <w:bCs/>
        </w:rPr>
        <w:t xml:space="preserve">w następującym zakresie </w:t>
      </w:r>
      <w:r w:rsidRPr="0077128D">
        <w:rPr>
          <w:rFonts w:ascii="Arial Narrow" w:hAnsi="Arial Narrow" w:cs="Arial"/>
          <w:b/>
          <w:bCs/>
          <w:i/>
          <w:vertAlign w:val="superscript"/>
        </w:rPr>
        <w:t>(zaznaczyć właściwe)</w:t>
      </w:r>
    </w:p>
    <w:p w14:paraId="5DF5816E" w14:textId="5635A268" w:rsidR="00926434"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eastAsia="MS Gothic" w:hAnsi="Arial Narrow" w:cs="Segoe UI Symbol"/>
            <w:b/>
            <w:bCs/>
            <w:sz w:val="32"/>
            <w:szCs w:val="32"/>
          </w:rPr>
          <w:id w:val="-277568089"/>
          <w14:checkbox>
            <w14:checked w14:val="0"/>
            <w14:checkedState w14:val="2612" w14:font="MS Gothic"/>
            <w14:uncheckedState w14:val="2610" w14:font="MS Gothic"/>
          </w14:checkbox>
        </w:sdtPr>
        <w:sdtContent>
          <w:r w:rsidR="00926434"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doświadczenia</w:t>
      </w:r>
      <w:r w:rsidR="00926434" w:rsidRPr="0077128D">
        <w:rPr>
          <w:rFonts w:ascii="Arial Narrow" w:hAnsi="Arial Narrow" w:cs="Arial"/>
        </w:rPr>
        <w:t xml:space="preserve"> zawodowego -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4.1) lit</w:t>
      </w:r>
      <w:r w:rsidR="00AC7F59">
        <w:rPr>
          <w:rFonts w:ascii="Arial Narrow" w:hAnsi="Arial Narrow" w:cs="Arial"/>
          <w:i/>
        </w:rPr>
        <w:t>.</w:t>
      </w:r>
      <w:r w:rsidR="00926434" w:rsidRPr="0077128D">
        <w:rPr>
          <w:rFonts w:ascii="Arial Narrow" w:hAnsi="Arial Narrow" w:cs="Arial"/>
          <w:i/>
        </w:rPr>
        <w:t xml:space="preserve"> a  SWZ)</w:t>
      </w:r>
      <w:r w:rsidR="00926434" w:rsidRPr="0077128D">
        <w:rPr>
          <w:rFonts w:ascii="Arial Narrow" w:hAnsi="Arial Narrow" w:cs="Arial"/>
        </w:rPr>
        <w:t>;</w:t>
      </w:r>
    </w:p>
    <w:p w14:paraId="15FD624D" w14:textId="1E63A7D6" w:rsidR="00926434"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hAnsi="Arial Narrow"/>
            <w:b/>
            <w:bCs/>
            <w:sz w:val="32"/>
            <w:szCs w:val="32"/>
          </w:rPr>
          <w:id w:val="1801028681"/>
          <w14:checkbox>
            <w14:checked w14:val="0"/>
            <w14:checkedState w14:val="2612" w14:font="MS Gothic"/>
            <w14:uncheckedState w14:val="2610" w14:font="MS Gothic"/>
          </w14:checkbox>
        </w:sdtPr>
        <w:sdtContent>
          <w:r w:rsidR="00926434"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kadry</w:t>
      </w:r>
      <w:r w:rsidR="00926434" w:rsidRPr="0077128D">
        <w:rPr>
          <w:rFonts w:ascii="Arial Narrow" w:hAnsi="Arial Narrow" w:cs="Arial"/>
        </w:rPr>
        <w:t xml:space="preserve"> technicznej - kierownik robót w specjalności konstrukcyjno-budowlanej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4.2) lit. a SWZ)</w:t>
      </w:r>
      <w:r w:rsidR="00926434" w:rsidRPr="0077128D">
        <w:rPr>
          <w:rFonts w:ascii="Arial Narrow" w:hAnsi="Arial Narrow" w:cs="Arial"/>
        </w:rPr>
        <w:t>;</w:t>
      </w:r>
    </w:p>
    <w:p w14:paraId="03A5B89F" w14:textId="77777777" w:rsidR="00926434" w:rsidRPr="0077128D" w:rsidRDefault="00926434" w:rsidP="00926434">
      <w:pPr>
        <w:spacing w:before="0" w:after="0" w:line="240" w:lineRule="auto"/>
        <w:ind w:left="714"/>
        <w:jc w:val="both"/>
        <w:rPr>
          <w:rFonts w:ascii="Arial Narrow" w:hAnsi="Arial Narrow" w:cs="Arial"/>
        </w:rPr>
      </w:pPr>
    </w:p>
    <w:p w14:paraId="680A31F7" w14:textId="57C6E0AA" w:rsidR="00926434" w:rsidRPr="0077128D" w:rsidRDefault="00502B0C" w:rsidP="00926434">
      <w:pPr>
        <w:spacing w:before="0" w:after="0" w:line="240" w:lineRule="auto"/>
        <w:ind w:left="714"/>
        <w:jc w:val="both"/>
        <w:rPr>
          <w:rFonts w:ascii="Arial Narrow" w:hAnsi="Arial Narrow" w:cs="Arial"/>
        </w:rPr>
      </w:pPr>
      <w:r w:rsidRPr="0077128D">
        <w:rPr>
          <w:rFonts w:ascii="Arial Narrow" w:hAnsi="Arial Narrow" w:cs="Arial"/>
        </w:rPr>
        <w:lastRenderedPageBreak/>
        <w:t xml:space="preserve">polegam na zasobach: </w:t>
      </w:r>
      <w:r w:rsidR="00163FDE" w:rsidRPr="0077128D">
        <w:rPr>
          <w:rFonts w:ascii="Arial Narrow" w:hAnsi="Arial Narrow" w:cs="Arial"/>
        </w:rPr>
        <w:t>następującego/ych podmiotu/ów: …………………………………............................................................................................………………… (</w:t>
      </w:r>
      <w:r w:rsidR="00163FDE" w:rsidRPr="0077128D">
        <w:rPr>
          <w:rFonts w:ascii="Arial Narrow" w:hAnsi="Arial Narrow" w:cs="Arial"/>
          <w:i/>
          <w:iCs/>
        </w:rPr>
        <w:t>podać pełną nazwę/firmę, adres, także w zależności od podmiotu NIP/PESEL, KRS/CEiDG</w:t>
      </w:r>
      <w:r w:rsidR="00163FDE" w:rsidRPr="0077128D">
        <w:rPr>
          <w:rFonts w:ascii="Arial Narrow" w:hAnsi="Arial Narrow" w:cs="Arial"/>
        </w:rPr>
        <w:t>),</w:t>
      </w:r>
    </w:p>
    <w:p w14:paraId="05D4E3DE" w14:textId="6A2BB9C7" w:rsidR="00502B0C" w:rsidRPr="0077128D" w:rsidRDefault="00163FDE" w:rsidP="00926434">
      <w:pPr>
        <w:spacing w:before="0" w:after="0" w:line="240" w:lineRule="auto"/>
        <w:ind w:left="714"/>
        <w:jc w:val="both"/>
        <w:rPr>
          <w:rFonts w:ascii="Arial Narrow" w:hAnsi="Arial Narrow" w:cs="Arial"/>
          <w:i/>
          <w:vertAlign w:val="superscript"/>
        </w:rPr>
      </w:pPr>
      <w:r w:rsidRPr="0077128D">
        <w:rPr>
          <w:rFonts w:ascii="Arial Narrow" w:hAnsi="Arial Narrow" w:cs="Arial"/>
        </w:rPr>
        <w:br/>
        <w:t>w następującym zakresie: ………...................................................………………........................</w:t>
      </w:r>
      <w:r w:rsidR="008F7657" w:rsidRPr="0077128D">
        <w:rPr>
          <w:rFonts w:ascii="Arial Narrow" w:hAnsi="Arial Narrow" w:cs="Arial"/>
        </w:rPr>
        <w:t>.........</w:t>
      </w:r>
    </w:p>
    <w:p w14:paraId="2AEE548B" w14:textId="142E2D18" w:rsidR="00502B0C" w:rsidRPr="0077128D" w:rsidRDefault="00502B0C" w:rsidP="00502B0C">
      <w:pPr>
        <w:pStyle w:val="Akapitzlist10"/>
        <w:spacing w:before="0" w:after="0"/>
        <w:ind w:left="360"/>
        <w:rPr>
          <w:rFonts w:ascii="Arial Narrow" w:hAnsi="Arial Narrow" w:cs="Century Gothic"/>
          <w:b/>
          <w:bCs/>
          <w:sz w:val="20"/>
          <w:szCs w:val="20"/>
          <w:lang w:bidi="ar-SA"/>
        </w:rPr>
      </w:pPr>
    </w:p>
    <w:p w14:paraId="4F245FFF" w14:textId="2570AC0A" w:rsidR="00163FDE" w:rsidRPr="0077128D" w:rsidRDefault="00163FDE" w:rsidP="00656D69">
      <w:pPr>
        <w:pStyle w:val="Nagwek1"/>
        <w:numPr>
          <w:ilvl w:val="0"/>
          <w:numId w:val="8"/>
        </w:numPr>
        <w:spacing w:after="240"/>
        <w:ind w:left="493" w:hanging="493"/>
        <w:rPr>
          <w:rFonts w:ascii="Arial Narrow" w:hAnsi="Arial Narrow" w:cs="Arial"/>
          <w:lang w:val="x-none" w:bidi="ar-SA"/>
        </w:rPr>
      </w:pPr>
      <w:r w:rsidRPr="0077128D">
        <w:rPr>
          <w:rFonts w:ascii="Arial Narrow" w:hAnsi="Arial Narrow" w:cs="Arial"/>
          <w:lang w:val="x-none" w:bidi="ar-SA"/>
        </w:rPr>
        <w:t xml:space="preserve">OŚWIADCZENIE SKŁADANE PRZEZ WYKONAWCĘ, </w:t>
      </w:r>
      <w:r w:rsidRPr="0077128D">
        <w:rPr>
          <w:rFonts w:ascii="Arial Narrow" w:hAnsi="Arial Narrow" w:cs="Arial"/>
          <w:u w:val="single"/>
          <w:lang w:val="x-none" w:bidi="ar-SA"/>
        </w:rPr>
        <w:t xml:space="preserve">WSPÓLNIE </w:t>
      </w:r>
      <w:r w:rsidRPr="0077128D">
        <w:rPr>
          <w:rFonts w:ascii="Arial Narrow" w:hAnsi="Arial Narrow" w:cs="Arial"/>
          <w:lang w:val="x-none" w:bidi="ar-SA"/>
        </w:rPr>
        <w:t>UBIEGAJĄCEGO SIĘ O UDZIELENIE ZAMÓWIENIA</w:t>
      </w:r>
      <w:r w:rsidR="004B69F7" w:rsidRPr="0077128D">
        <w:rPr>
          <w:rFonts w:ascii="Arial Narrow" w:hAnsi="Arial Narrow" w:cs="Arial"/>
          <w:vertAlign w:val="superscript"/>
          <w:lang w:val="x-none" w:bidi="ar-SA"/>
        </w:rPr>
        <w:footnoteReference w:id="2"/>
      </w:r>
      <w:r w:rsidRPr="0077128D">
        <w:rPr>
          <w:rFonts w:ascii="Arial Narrow" w:hAnsi="Arial Narrow" w:cs="Arial"/>
          <w:lang w:val="x-none" w:bidi="ar-SA"/>
        </w:rPr>
        <w:t xml:space="preserve">: </w:t>
      </w:r>
    </w:p>
    <w:p w14:paraId="6C89F2A6" w14:textId="186AECCC" w:rsidR="00163FDE" w:rsidRPr="0077128D" w:rsidRDefault="00163FDE">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 xml:space="preserve">Oświadczam, że spełniam warunki udziału w postępowaniu dotyczące </w:t>
      </w:r>
      <w:r w:rsidRPr="0077128D">
        <w:rPr>
          <w:rFonts w:ascii="Arial Narrow" w:hAnsi="Arial Narrow" w:cs="Arial"/>
          <w:i/>
          <w:vertAlign w:val="superscript"/>
        </w:rPr>
        <w:t>(zaznaczyć właściwe)</w:t>
      </w:r>
      <w:r w:rsidRPr="0077128D">
        <w:rPr>
          <w:rFonts w:ascii="Arial Narrow" w:hAnsi="Arial Narrow" w:cs="Arial"/>
        </w:rPr>
        <w:t>:</w:t>
      </w:r>
    </w:p>
    <w:p w14:paraId="7A2900D0" w14:textId="120B4A7F" w:rsidR="00926434" w:rsidRPr="0077128D" w:rsidRDefault="00000000" w:rsidP="00226469">
      <w:pPr>
        <w:spacing w:before="0" w:after="60" w:line="269" w:lineRule="auto"/>
        <w:ind w:left="1077" w:hanging="357"/>
        <w:jc w:val="both"/>
        <w:rPr>
          <w:rFonts w:ascii="Arial Narrow" w:hAnsi="Arial Narrow" w:cs="Arial"/>
        </w:rPr>
      </w:pPr>
      <w:sdt>
        <w:sdtPr>
          <w:rPr>
            <w:rFonts w:ascii="Arial Narrow" w:eastAsia="MS Gothic" w:hAnsi="Arial Narrow" w:cs="Segoe UI Symbol"/>
            <w:b/>
            <w:bCs/>
            <w:sz w:val="32"/>
            <w:szCs w:val="32"/>
          </w:rPr>
          <w:id w:val="-1036658279"/>
          <w14:checkbox>
            <w14:checked w14:val="0"/>
            <w14:checkedState w14:val="2612" w14:font="MS Gothic"/>
            <w14:uncheckedState w14:val="2610" w14:font="MS Gothic"/>
          </w14:checkbox>
        </w:sdtPr>
        <w:sdtContent>
          <w:r w:rsidR="00226469"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doświadczenia</w:t>
      </w:r>
      <w:r w:rsidR="00926434" w:rsidRPr="0077128D">
        <w:rPr>
          <w:rFonts w:ascii="Arial Narrow" w:hAnsi="Arial Narrow" w:cs="Arial"/>
        </w:rPr>
        <w:t xml:space="preserve"> zawodowego -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4.1) lit</w:t>
      </w:r>
      <w:r w:rsidR="00AC7F59">
        <w:rPr>
          <w:rFonts w:ascii="Arial Narrow" w:hAnsi="Arial Narrow" w:cs="Arial"/>
          <w:i/>
        </w:rPr>
        <w:t>.</w:t>
      </w:r>
      <w:r w:rsidR="00926434" w:rsidRPr="0077128D">
        <w:rPr>
          <w:rFonts w:ascii="Arial Narrow" w:hAnsi="Arial Narrow" w:cs="Arial"/>
          <w:i/>
        </w:rPr>
        <w:t xml:space="preserve"> a  SWZ)</w:t>
      </w:r>
      <w:r w:rsidR="00926434" w:rsidRPr="0077128D">
        <w:rPr>
          <w:rFonts w:ascii="Arial Narrow" w:hAnsi="Arial Narrow" w:cs="Arial"/>
        </w:rPr>
        <w:t>;</w:t>
      </w:r>
    </w:p>
    <w:p w14:paraId="356D2B1C" w14:textId="6592C420" w:rsidR="00926434" w:rsidRPr="0077128D" w:rsidRDefault="00000000" w:rsidP="00226469">
      <w:pPr>
        <w:spacing w:before="0" w:after="60" w:line="269" w:lineRule="auto"/>
        <w:ind w:left="1077" w:hanging="357"/>
        <w:jc w:val="both"/>
        <w:rPr>
          <w:rFonts w:ascii="Arial Narrow" w:hAnsi="Arial Narrow" w:cs="Arial"/>
        </w:rPr>
      </w:pPr>
      <w:sdt>
        <w:sdtPr>
          <w:rPr>
            <w:rFonts w:ascii="Arial Narrow" w:eastAsia="MS Gothic" w:hAnsi="Arial Narrow"/>
            <w:b/>
            <w:bCs/>
            <w:sz w:val="32"/>
            <w:szCs w:val="32"/>
          </w:rPr>
          <w:id w:val="858625745"/>
          <w14:checkbox>
            <w14:checked w14:val="0"/>
            <w14:checkedState w14:val="2612" w14:font="MS Gothic"/>
            <w14:uncheckedState w14:val="2610" w14:font="MS Gothic"/>
          </w14:checkbox>
        </w:sdtPr>
        <w:sdtContent>
          <w:r w:rsidR="00926434"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kadry</w:t>
      </w:r>
      <w:r w:rsidR="00926434" w:rsidRPr="0077128D">
        <w:rPr>
          <w:rFonts w:ascii="Arial Narrow" w:hAnsi="Arial Narrow" w:cs="Arial"/>
        </w:rPr>
        <w:t xml:space="preserve"> technicznej - kierownik robót w specjalności konstrukcyjno-budowlanej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4.2) lit. a SWZ)</w:t>
      </w:r>
      <w:r w:rsidR="00926434" w:rsidRPr="0077128D">
        <w:rPr>
          <w:rFonts w:ascii="Arial Narrow" w:hAnsi="Arial Narrow" w:cs="Arial"/>
        </w:rPr>
        <w:t>;</w:t>
      </w:r>
    </w:p>
    <w:p w14:paraId="535E3883" w14:textId="77777777" w:rsidR="00163FDE" w:rsidRPr="0077128D" w:rsidRDefault="00163FDE" w:rsidP="00163FDE">
      <w:pPr>
        <w:pStyle w:val="Akapitzlist"/>
        <w:spacing w:before="0" w:after="0" w:line="240" w:lineRule="auto"/>
        <w:ind w:left="709"/>
        <w:jc w:val="both"/>
        <w:rPr>
          <w:rFonts w:ascii="Arial Narrow" w:hAnsi="Arial Narrow" w:cs="Arial"/>
        </w:rPr>
      </w:pPr>
    </w:p>
    <w:p w14:paraId="5EFB0B0B" w14:textId="475CB1D1" w:rsidR="006601D9" w:rsidRPr="0077128D" w:rsidRDefault="00163FDE">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 xml:space="preserve">Oświadczam, że w celu wykazania spełniania warunków udziału w postępowaniu </w:t>
      </w:r>
      <w:r w:rsidR="006601D9" w:rsidRPr="0077128D">
        <w:rPr>
          <w:rFonts w:ascii="Arial Narrow" w:hAnsi="Arial Narrow" w:cs="Arial"/>
        </w:rPr>
        <w:t xml:space="preserve">polegam na zasobach </w:t>
      </w:r>
      <w:r w:rsidR="006601D9" w:rsidRPr="0077128D">
        <w:rPr>
          <w:rFonts w:ascii="Arial Narrow" w:hAnsi="Arial Narrow" w:cs="Arial"/>
          <w:b/>
          <w:bCs/>
        </w:rPr>
        <w:t>następującego/ych podmiotu/ów</w:t>
      </w:r>
      <w:r w:rsidR="006601D9" w:rsidRPr="0077128D">
        <w:rPr>
          <w:rFonts w:ascii="Arial Narrow" w:hAnsi="Arial Narrow" w:cs="Arial"/>
        </w:rPr>
        <w:t>:</w:t>
      </w:r>
    </w:p>
    <w:p w14:paraId="371DD70D" w14:textId="7BAC4EBD" w:rsidR="006601D9" w:rsidRPr="0077128D" w:rsidRDefault="006601D9">
      <w:pPr>
        <w:pStyle w:val="Akapitzlist"/>
        <w:numPr>
          <w:ilvl w:val="5"/>
          <w:numId w:val="9"/>
        </w:numPr>
        <w:spacing w:before="0" w:after="0" w:line="269" w:lineRule="auto"/>
        <w:jc w:val="both"/>
        <w:rPr>
          <w:rFonts w:ascii="Arial Narrow" w:hAnsi="Arial Narrow" w:cs="Arial"/>
        </w:rPr>
      </w:pPr>
      <w:r w:rsidRPr="0077128D">
        <w:rPr>
          <w:rFonts w:ascii="Arial Narrow" w:hAnsi="Arial Narrow" w:cs="Arial"/>
        </w:rPr>
        <w:t>…………………………………………………………………………………………………………………</w:t>
      </w:r>
    </w:p>
    <w:p w14:paraId="6675D165" w14:textId="6809F820" w:rsidR="006601D9" w:rsidRPr="0077128D" w:rsidRDefault="006601D9">
      <w:pPr>
        <w:pStyle w:val="Akapitzlist"/>
        <w:numPr>
          <w:ilvl w:val="5"/>
          <w:numId w:val="9"/>
        </w:numPr>
        <w:spacing w:before="0" w:after="0" w:line="269" w:lineRule="auto"/>
        <w:jc w:val="both"/>
        <w:rPr>
          <w:rFonts w:ascii="Arial Narrow" w:hAnsi="Arial Narrow" w:cs="Arial"/>
        </w:rPr>
      </w:pPr>
      <w:r w:rsidRPr="0077128D">
        <w:rPr>
          <w:rFonts w:ascii="Arial Narrow" w:hAnsi="Arial Narrow" w:cs="Arial"/>
        </w:rPr>
        <w:t>…………………………………………………………………………………………………………………</w:t>
      </w:r>
    </w:p>
    <w:p w14:paraId="576C6292" w14:textId="5D9B0936" w:rsidR="006601D9" w:rsidRPr="0077128D" w:rsidRDefault="006601D9" w:rsidP="006601D9">
      <w:pPr>
        <w:pStyle w:val="Akapitzlist"/>
        <w:spacing w:before="0" w:after="0" w:line="269" w:lineRule="auto"/>
        <w:ind w:left="714"/>
        <w:jc w:val="center"/>
        <w:rPr>
          <w:rFonts w:ascii="Arial Narrow" w:hAnsi="Arial Narrow" w:cs="Arial"/>
        </w:rPr>
      </w:pPr>
      <w:r w:rsidRPr="0077128D">
        <w:rPr>
          <w:rFonts w:ascii="Arial Narrow" w:hAnsi="Arial Narrow" w:cs="Arial"/>
        </w:rPr>
        <w:t>(</w:t>
      </w:r>
      <w:r w:rsidRPr="0077128D">
        <w:rPr>
          <w:rFonts w:ascii="Arial Narrow" w:hAnsi="Arial Narrow" w:cs="Arial"/>
          <w:i/>
          <w:iCs/>
        </w:rPr>
        <w:t>podać pełną nazwę/firmę, adres, także w zależności od podmiotu NIP/PESEL, KRS/CEiDG</w:t>
      </w:r>
      <w:r w:rsidRPr="0077128D">
        <w:rPr>
          <w:rFonts w:ascii="Arial Narrow" w:hAnsi="Arial Narrow" w:cs="Arial"/>
        </w:rPr>
        <w:t>),</w:t>
      </w:r>
    </w:p>
    <w:p w14:paraId="60AAD29A" w14:textId="1706AED3" w:rsidR="00163FDE" w:rsidRPr="0077128D" w:rsidRDefault="00163FDE" w:rsidP="006601D9">
      <w:pPr>
        <w:pStyle w:val="Akapitzlist"/>
        <w:spacing w:before="0" w:after="0" w:line="269" w:lineRule="auto"/>
        <w:ind w:left="714"/>
        <w:jc w:val="both"/>
        <w:rPr>
          <w:rFonts w:ascii="Arial Narrow" w:hAnsi="Arial Narrow" w:cs="Arial"/>
          <w:b/>
          <w:bCs/>
        </w:rPr>
      </w:pPr>
      <w:r w:rsidRPr="0077128D">
        <w:rPr>
          <w:rFonts w:ascii="Arial Narrow" w:hAnsi="Arial Narrow" w:cs="Arial"/>
        </w:rPr>
        <w:t xml:space="preserve"> </w:t>
      </w:r>
      <w:r w:rsidR="006601D9" w:rsidRPr="0077128D">
        <w:rPr>
          <w:rFonts w:ascii="Arial Narrow" w:hAnsi="Arial Narrow" w:cs="Arial"/>
          <w:b/>
          <w:bCs/>
        </w:rPr>
        <w:t xml:space="preserve">w następującym zakresie </w:t>
      </w:r>
      <w:r w:rsidRPr="0077128D">
        <w:rPr>
          <w:rFonts w:ascii="Arial Narrow" w:hAnsi="Arial Narrow" w:cs="Arial"/>
          <w:b/>
          <w:bCs/>
          <w:i/>
          <w:vertAlign w:val="superscript"/>
        </w:rPr>
        <w:t>(zaznaczyć właściwe)</w:t>
      </w:r>
      <w:r w:rsidRPr="0077128D">
        <w:rPr>
          <w:rFonts w:ascii="Arial Narrow" w:hAnsi="Arial Narrow" w:cs="Arial"/>
          <w:b/>
          <w:bCs/>
        </w:rPr>
        <w:t>:</w:t>
      </w:r>
    </w:p>
    <w:p w14:paraId="766D87FA" w14:textId="77777777" w:rsidR="006601D9" w:rsidRPr="0077128D" w:rsidRDefault="006601D9" w:rsidP="006601D9">
      <w:pPr>
        <w:pStyle w:val="Akapitzlist"/>
        <w:spacing w:before="0" w:after="0" w:line="269" w:lineRule="auto"/>
        <w:ind w:left="714"/>
        <w:jc w:val="both"/>
        <w:rPr>
          <w:rFonts w:ascii="Arial Narrow" w:hAnsi="Arial Narrow" w:cs="Arial"/>
          <w:b/>
          <w:bCs/>
        </w:rPr>
      </w:pPr>
    </w:p>
    <w:p w14:paraId="6FAD74FB" w14:textId="73E0CC52" w:rsidR="00926434"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eastAsia="MS Gothic" w:hAnsi="Arial Narrow" w:cs="Segoe UI Symbol"/>
            <w:b/>
            <w:bCs/>
            <w:sz w:val="32"/>
            <w:szCs w:val="32"/>
          </w:rPr>
          <w:id w:val="-4362379"/>
          <w14:checkbox>
            <w14:checked w14:val="0"/>
            <w14:checkedState w14:val="2612" w14:font="MS Gothic"/>
            <w14:uncheckedState w14:val="2610" w14:font="MS Gothic"/>
          </w14:checkbox>
        </w:sdtPr>
        <w:sdtContent>
          <w:r w:rsidR="00926434"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doświadczenia</w:t>
      </w:r>
      <w:r w:rsidR="00926434" w:rsidRPr="0077128D">
        <w:rPr>
          <w:rFonts w:ascii="Arial Narrow" w:hAnsi="Arial Narrow" w:cs="Arial"/>
        </w:rPr>
        <w:t xml:space="preserve"> zawodowego -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4.1) lit</w:t>
      </w:r>
      <w:r w:rsidR="00AC7F59">
        <w:rPr>
          <w:rFonts w:ascii="Arial Narrow" w:hAnsi="Arial Narrow" w:cs="Arial"/>
          <w:i/>
        </w:rPr>
        <w:t>.</w:t>
      </w:r>
      <w:r w:rsidR="00926434" w:rsidRPr="0077128D">
        <w:rPr>
          <w:rFonts w:ascii="Arial Narrow" w:hAnsi="Arial Narrow" w:cs="Arial"/>
          <w:i/>
        </w:rPr>
        <w:t xml:space="preserve"> a  SWZ)</w:t>
      </w:r>
      <w:r w:rsidR="00926434" w:rsidRPr="0077128D">
        <w:rPr>
          <w:rFonts w:ascii="Arial Narrow" w:hAnsi="Arial Narrow" w:cs="Arial"/>
        </w:rPr>
        <w:t>;</w:t>
      </w:r>
    </w:p>
    <w:p w14:paraId="491C8AA9" w14:textId="65DAB4F6" w:rsidR="00926434" w:rsidRPr="0077128D" w:rsidRDefault="00000000" w:rsidP="00226469">
      <w:pPr>
        <w:pStyle w:val="Akapitzlist"/>
        <w:spacing w:before="0" w:after="60" w:line="269" w:lineRule="auto"/>
        <w:ind w:left="1077" w:hanging="357"/>
        <w:contextualSpacing w:val="0"/>
        <w:jc w:val="both"/>
        <w:rPr>
          <w:rFonts w:ascii="Arial Narrow" w:hAnsi="Arial Narrow" w:cs="Arial"/>
        </w:rPr>
      </w:pPr>
      <w:sdt>
        <w:sdtPr>
          <w:rPr>
            <w:rFonts w:ascii="Arial Narrow" w:hAnsi="Arial Narrow"/>
            <w:b/>
            <w:bCs/>
            <w:sz w:val="32"/>
            <w:szCs w:val="32"/>
          </w:rPr>
          <w:id w:val="748150025"/>
          <w14:checkbox>
            <w14:checked w14:val="0"/>
            <w14:checkedState w14:val="2612" w14:font="MS Gothic"/>
            <w14:uncheckedState w14:val="2610" w14:font="MS Gothic"/>
          </w14:checkbox>
        </w:sdtPr>
        <w:sdtContent>
          <w:r w:rsidR="00926434" w:rsidRPr="0077128D">
            <w:rPr>
              <w:rFonts w:ascii="Segoe UI Symbol" w:eastAsia="MS Gothic" w:hAnsi="Segoe UI Symbol" w:cs="Segoe UI Symbol"/>
              <w:b/>
              <w:bCs/>
              <w:sz w:val="32"/>
              <w:szCs w:val="32"/>
            </w:rPr>
            <w:t>☐</w:t>
          </w:r>
        </w:sdtContent>
      </w:sdt>
      <w:r w:rsidR="00926434" w:rsidRPr="0077128D">
        <w:rPr>
          <w:rFonts w:ascii="Arial Narrow" w:hAnsi="Arial Narrow" w:cs="Arial"/>
          <w:b/>
          <w:bCs/>
        </w:rPr>
        <w:t xml:space="preserve"> </w:t>
      </w:r>
      <w:r w:rsidR="00926434" w:rsidRPr="0077128D">
        <w:rPr>
          <w:rFonts w:ascii="Arial Narrow" w:hAnsi="Arial Narrow" w:cs="Arial"/>
          <w:bCs/>
        </w:rPr>
        <w:t>kadry</w:t>
      </w:r>
      <w:r w:rsidR="00926434" w:rsidRPr="0077128D">
        <w:rPr>
          <w:rFonts w:ascii="Arial Narrow" w:hAnsi="Arial Narrow" w:cs="Arial"/>
        </w:rPr>
        <w:t xml:space="preserve"> technicznej - kierownik robót w specjalności konstrukcyjno-budowlanej </w:t>
      </w:r>
      <w:r w:rsidR="00926434" w:rsidRPr="0077128D">
        <w:rPr>
          <w:rFonts w:ascii="Arial Narrow" w:hAnsi="Arial Narrow" w:cs="Arial"/>
          <w:i/>
        </w:rPr>
        <w:t xml:space="preserve">(określony w § </w:t>
      </w:r>
      <w:r w:rsidR="00A919C4" w:rsidRPr="0077128D">
        <w:rPr>
          <w:rFonts w:ascii="Arial Narrow" w:hAnsi="Arial Narrow" w:cs="Arial"/>
          <w:i/>
        </w:rPr>
        <w:t>7</w:t>
      </w:r>
      <w:r w:rsidR="00926434" w:rsidRPr="0077128D">
        <w:rPr>
          <w:rFonts w:ascii="Arial Narrow" w:hAnsi="Arial Narrow" w:cs="Arial"/>
          <w:i/>
        </w:rPr>
        <w:t xml:space="preserve"> ust. 2 pkt 4 ppkt 4.2) lit. a SWZ)</w:t>
      </w:r>
      <w:r w:rsidR="00926434" w:rsidRPr="0077128D">
        <w:rPr>
          <w:rFonts w:ascii="Arial Narrow" w:hAnsi="Arial Narrow" w:cs="Arial"/>
        </w:rPr>
        <w:t>;</w:t>
      </w:r>
    </w:p>
    <w:p w14:paraId="6088343F" w14:textId="77777777" w:rsidR="006D3E4B" w:rsidRPr="0077128D" w:rsidRDefault="006D3E4B" w:rsidP="006E7336">
      <w:pPr>
        <w:pStyle w:val="Nagwek1"/>
        <w:numPr>
          <w:ilvl w:val="0"/>
          <w:numId w:val="8"/>
        </w:numPr>
        <w:spacing w:after="240"/>
        <w:ind w:left="493" w:hanging="493"/>
        <w:rPr>
          <w:rFonts w:ascii="Arial Narrow" w:hAnsi="Arial Narrow" w:cs="Arial"/>
          <w:lang w:val="x-none" w:bidi="ar-SA"/>
        </w:rPr>
      </w:pPr>
      <w:r w:rsidRPr="0077128D">
        <w:rPr>
          <w:rFonts w:ascii="Arial Narrow" w:hAnsi="Arial Narrow" w:cs="Arial"/>
          <w:lang w:val="x-none" w:bidi="ar-SA"/>
        </w:rPr>
        <w:t>OŚWIADCZENIE DOTYCZĄCE POSIADANEGO CERTYFIKTU:</w:t>
      </w:r>
    </w:p>
    <w:p w14:paraId="697805E0" w14:textId="64598E1F" w:rsidR="006D3E4B" w:rsidRPr="0077128D" w:rsidRDefault="006D3E4B" w:rsidP="00656D69">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 xml:space="preserve">Oświadczam, że w zakresie spełniania warunków udziału w postępowaniu, określonych w …………………………………………………………………….……… będę posługiwał się certyfikatem, o którym mowa w art. 124 ust. 2 </w:t>
      </w:r>
      <w:r w:rsidR="00582564" w:rsidRPr="0077128D">
        <w:rPr>
          <w:rFonts w:ascii="Arial Narrow" w:hAnsi="Arial Narrow" w:cs="Arial"/>
        </w:rPr>
        <w:t>ustawy Pzp</w:t>
      </w:r>
      <w:r w:rsidRPr="0077128D">
        <w:rPr>
          <w:rFonts w:ascii="Arial Narrow" w:hAnsi="Arial Narrow" w:cs="Arial"/>
        </w:rPr>
        <w:t>.</w:t>
      </w:r>
    </w:p>
    <w:p w14:paraId="153C2A6A" w14:textId="77777777" w:rsidR="00656D69" w:rsidRPr="0077128D" w:rsidRDefault="006D3E4B" w:rsidP="00656D69">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Numer i oznaczenie certyfikatu: ………………..…………………………………………………………………</w:t>
      </w:r>
    </w:p>
    <w:p w14:paraId="443957C0" w14:textId="4033D656" w:rsidR="006D3E4B" w:rsidRPr="0077128D" w:rsidRDefault="006D3E4B" w:rsidP="00656D69">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Nazwa podmiotu certyfikującego, który wydał ten certyfikat: ………………………………………………….</w:t>
      </w:r>
      <w:r w:rsidRPr="0077128D">
        <w:rPr>
          <w:rFonts w:ascii="Arial Narrow" w:hAnsi="Arial Narrow" w:cs="Arial"/>
        </w:rPr>
        <w:br/>
        <w:t>………………………………………………………………………………………………………………………</w:t>
      </w:r>
    </w:p>
    <w:p w14:paraId="66E83D0F" w14:textId="77777777" w:rsidR="006D3E4B" w:rsidRPr="0077128D" w:rsidRDefault="006D3E4B" w:rsidP="00656D69">
      <w:pPr>
        <w:pStyle w:val="Akapitzlist"/>
        <w:numPr>
          <w:ilvl w:val="1"/>
          <w:numId w:val="8"/>
        </w:numPr>
        <w:spacing w:before="0" w:after="0" w:line="269" w:lineRule="auto"/>
        <w:ind w:left="714" w:hanging="357"/>
        <w:jc w:val="both"/>
        <w:rPr>
          <w:rFonts w:ascii="Arial Narrow" w:hAnsi="Arial Narrow" w:cs="Arial"/>
        </w:rPr>
      </w:pPr>
      <w:r w:rsidRPr="0077128D">
        <w:rPr>
          <w:rFonts w:ascii="Arial Narrow" w:hAnsi="Arial Narrow" w:cs="Arial"/>
        </w:rPr>
        <w:t>Okres</w:t>
      </w:r>
      <w:r w:rsidRPr="0077128D">
        <w:rPr>
          <w:rFonts w:ascii="Arial Narrow" w:hAnsi="Arial Narrow" w:cs="Arial"/>
          <w:b/>
        </w:rPr>
        <w:t xml:space="preserve"> </w:t>
      </w:r>
      <w:r w:rsidRPr="0077128D">
        <w:rPr>
          <w:rFonts w:ascii="Arial Narrow" w:hAnsi="Arial Narrow" w:cs="Arial"/>
        </w:rPr>
        <w:t>ważności certyfikacji wykonawców zamówień publicznych: …………………………………………...</w:t>
      </w:r>
    </w:p>
    <w:p w14:paraId="7628AED2" w14:textId="35CE2760" w:rsidR="006D3E4B" w:rsidRPr="0077128D" w:rsidRDefault="006D3E4B" w:rsidP="00656D69">
      <w:pPr>
        <w:spacing w:line="269" w:lineRule="auto"/>
        <w:ind w:left="357"/>
        <w:rPr>
          <w:rFonts w:ascii="Arial Narrow" w:hAnsi="Arial Narrow" w:cs="Arial"/>
          <w:iCs/>
        </w:rPr>
      </w:pPr>
      <w:r w:rsidRPr="0077128D">
        <w:rPr>
          <w:rFonts w:ascii="Arial Narrow" w:hAnsi="Arial Narrow" w:cs="Arial"/>
        </w:rPr>
        <w:t xml:space="preserve">Tę część oświadczenia wypełniają wyłącznie podmioty, które w celu wykazania spełniania warunków udziału w postępowaniu posługują się certyfikatem, o którym mowa w art. 124 ust. 2 </w:t>
      </w:r>
      <w:r w:rsidR="00582564" w:rsidRPr="0077128D">
        <w:rPr>
          <w:rFonts w:ascii="Arial Narrow" w:hAnsi="Arial Narrow" w:cs="Arial"/>
        </w:rPr>
        <w:t>ustawy Pzp</w:t>
      </w:r>
      <w:r w:rsidRPr="0077128D">
        <w:rPr>
          <w:rFonts w:ascii="Arial Narrow" w:hAnsi="Arial Narrow" w:cs="Arial"/>
        </w:rPr>
        <w:t>.</w:t>
      </w:r>
    </w:p>
    <w:p w14:paraId="5F5C8383" w14:textId="77777777" w:rsidR="00D736C0" w:rsidRPr="0077128D" w:rsidRDefault="00D736C0" w:rsidP="006E7336">
      <w:pPr>
        <w:pStyle w:val="Nagwek1"/>
        <w:numPr>
          <w:ilvl w:val="0"/>
          <w:numId w:val="8"/>
        </w:numPr>
        <w:spacing w:after="240"/>
        <w:ind w:left="493" w:hanging="493"/>
        <w:rPr>
          <w:rFonts w:ascii="Arial Narrow" w:hAnsi="Arial Narrow" w:cs="Arial"/>
          <w:lang w:val="x-none" w:bidi="ar-SA"/>
        </w:rPr>
      </w:pPr>
      <w:r w:rsidRPr="0077128D">
        <w:rPr>
          <w:rFonts w:ascii="Arial Narrow" w:hAnsi="Arial Narrow" w:cs="Arial"/>
          <w:lang w:val="x-none" w:bidi="ar-SA"/>
        </w:rPr>
        <w:t>OŚWIADCZENIE DOTYCZĄCE PODANYCH INFORMACJI:</w:t>
      </w:r>
    </w:p>
    <w:p w14:paraId="7B2E17BF" w14:textId="77777777" w:rsidR="00D736C0" w:rsidRPr="0077128D" w:rsidRDefault="00D736C0" w:rsidP="00D736C0">
      <w:pPr>
        <w:pStyle w:val="Akapitzlist14"/>
        <w:spacing w:before="0" w:after="0"/>
        <w:ind w:left="360"/>
        <w:rPr>
          <w:rFonts w:ascii="Arial Narrow" w:hAnsi="Arial Narrow" w:cs="Arial"/>
          <w:sz w:val="20"/>
          <w:szCs w:val="20"/>
        </w:rPr>
      </w:pPr>
      <w:r w:rsidRPr="0077128D">
        <w:rPr>
          <w:rFonts w:ascii="Arial Narrow" w:hAnsi="Arial Narrow"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C35998E" w14:textId="77777777" w:rsidR="00D736C0" w:rsidRPr="0077128D" w:rsidRDefault="00D736C0" w:rsidP="006E7336">
      <w:pPr>
        <w:pStyle w:val="Nagwek1"/>
        <w:numPr>
          <w:ilvl w:val="0"/>
          <w:numId w:val="8"/>
        </w:numPr>
        <w:spacing w:after="240"/>
        <w:ind w:left="493" w:hanging="493"/>
        <w:rPr>
          <w:rFonts w:ascii="Arial Narrow" w:hAnsi="Arial Narrow" w:cs="Arial"/>
          <w:lang w:val="x-none" w:bidi="ar-SA"/>
        </w:rPr>
      </w:pPr>
      <w:r w:rsidRPr="0077128D">
        <w:rPr>
          <w:rFonts w:ascii="Arial Narrow" w:hAnsi="Arial Narrow" w:cs="Arial"/>
          <w:lang w:val="x-none" w:bidi="ar-SA"/>
        </w:rPr>
        <w:t xml:space="preserve">INFORMACJA DOTYCZĄCA DOSTĘPU DO PODMIOTOWYCH ŚRODKÓW DOWODOWYCH: </w:t>
      </w:r>
    </w:p>
    <w:p w14:paraId="7F50A603" w14:textId="5DE34BD3" w:rsidR="00D736C0" w:rsidRPr="0077128D" w:rsidRDefault="00D736C0" w:rsidP="006E7336">
      <w:pPr>
        <w:pStyle w:val="Akapitzlist14"/>
        <w:spacing w:before="0" w:after="0"/>
        <w:ind w:left="357"/>
        <w:rPr>
          <w:rFonts w:ascii="Arial Narrow" w:hAnsi="Arial Narrow" w:cs="Century Gothic"/>
        </w:rPr>
      </w:pPr>
      <w:bookmarkStart w:id="4" w:name="_Hlk103116262"/>
      <w:r w:rsidRPr="0077128D">
        <w:rPr>
          <w:rFonts w:ascii="Arial Narrow" w:hAnsi="Arial Narrow" w:cs="Arial"/>
          <w:sz w:val="20"/>
          <w:szCs w:val="20"/>
        </w:rPr>
        <w:t xml:space="preserve">Działając na podstawie art. 127 ust. 2 ustawy Pzp wskazuję, że podmiotowe środki dowodowe, o których mowa w </w:t>
      </w:r>
      <w:r w:rsidRPr="0077128D">
        <w:rPr>
          <w:rFonts w:ascii="Arial Narrow" w:hAnsi="Arial Narrow" w:cs="Arial"/>
          <w:b/>
          <w:bCs/>
          <w:sz w:val="20"/>
          <w:szCs w:val="20"/>
        </w:rPr>
        <w:t xml:space="preserve">§ </w:t>
      </w:r>
      <w:r w:rsidR="00A7294D" w:rsidRPr="0077128D">
        <w:rPr>
          <w:rFonts w:ascii="Arial Narrow" w:hAnsi="Arial Narrow" w:cs="Arial"/>
          <w:b/>
          <w:bCs/>
          <w:sz w:val="20"/>
          <w:szCs w:val="20"/>
        </w:rPr>
        <w:t>9</w:t>
      </w:r>
      <w:r w:rsidRPr="0077128D">
        <w:rPr>
          <w:rFonts w:ascii="Arial Narrow" w:hAnsi="Arial Narrow" w:cs="Arial"/>
          <w:b/>
          <w:bCs/>
          <w:sz w:val="20"/>
          <w:szCs w:val="20"/>
        </w:rPr>
        <w:t xml:space="preserve"> ust. </w:t>
      </w:r>
      <w:r w:rsidR="00A7294D" w:rsidRPr="0077128D">
        <w:rPr>
          <w:rFonts w:ascii="Arial Narrow" w:hAnsi="Arial Narrow" w:cs="Arial"/>
          <w:b/>
          <w:bCs/>
          <w:sz w:val="20"/>
          <w:szCs w:val="20"/>
        </w:rPr>
        <w:t>2</w:t>
      </w:r>
      <w:r w:rsidRPr="0077128D">
        <w:rPr>
          <w:rFonts w:ascii="Arial Narrow" w:hAnsi="Arial Narrow" w:cs="Arial"/>
          <w:b/>
          <w:bCs/>
          <w:sz w:val="20"/>
          <w:szCs w:val="20"/>
        </w:rPr>
        <w:t xml:space="preserve"> pkt</w:t>
      </w:r>
      <w:r w:rsidR="001C2705" w:rsidRPr="0077128D">
        <w:rPr>
          <w:rFonts w:ascii="Arial Narrow" w:hAnsi="Arial Narrow" w:cs="Arial"/>
          <w:b/>
          <w:bCs/>
          <w:sz w:val="20"/>
          <w:szCs w:val="20"/>
        </w:rPr>
        <w:t xml:space="preserve"> </w:t>
      </w:r>
      <w:r w:rsidR="006D3E4B" w:rsidRPr="0077128D">
        <w:rPr>
          <w:rFonts w:ascii="Arial Narrow" w:hAnsi="Arial Narrow" w:cs="Arial"/>
          <w:b/>
          <w:bCs/>
          <w:sz w:val="20"/>
          <w:szCs w:val="20"/>
        </w:rPr>
        <w:t>2</w:t>
      </w:r>
      <w:r w:rsidRPr="0077128D">
        <w:rPr>
          <w:rFonts w:ascii="Arial Narrow" w:hAnsi="Arial Narrow" w:cs="Arial"/>
          <w:b/>
          <w:bCs/>
          <w:sz w:val="20"/>
          <w:szCs w:val="20"/>
        </w:rPr>
        <w:t xml:space="preserve">  SWZ</w:t>
      </w:r>
      <w:r w:rsidRPr="0077128D">
        <w:rPr>
          <w:rFonts w:ascii="Arial Narrow" w:hAnsi="Arial Narrow" w:cs="Arial"/>
          <w:sz w:val="20"/>
          <w:szCs w:val="20"/>
        </w:rPr>
        <w:t>, znajdują się w posiadaniu Zamawiającego, ponieważ zostały złożone w postępowaniu nr ………………………… Jednocześnie potwierdzam ich prawidłowość i aktualność</w:t>
      </w:r>
      <w:r w:rsidRPr="0077128D">
        <w:rPr>
          <w:rFonts w:ascii="Arial Narrow" w:hAnsi="Arial Narrow" w:cs="Century Gothic"/>
        </w:rPr>
        <w:t xml:space="preserve">. </w:t>
      </w:r>
    </w:p>
    <w:bookmarkEnd w:id="4"/>
    <w:p w14:paraId="595FF82D" w14:textId="77777777" w:rsidR="00226469" w:rsidRPr="0077128D" w:rsidRDefault="00226469" w:rsidP="003B6F24">
      <w:pPr>
        <w:spacing w:before="0" w:after="0"/>
        <w:ind w:left="4536"/>
        <w:jc w:val="center"/>
        <w:rPr>
          <w:rFonts w:ascii="Arial Narrow" w:hAnsi="Arial Narrow" w:cs="Arial"/>
          <w:i/>
          <w:iCs/>
          <w:sz w:val="16"/>
          <w:szCs w:val="16"/>
        </w:rPr>
      </w:pPr>
      <w:r w:rsidRPr="0077128D">
        <w:rPr>
          <w:rFonts w:ascii="Arial Narrow" w:hAnsi="Arial Narrow" w:cs="Arial"/>
          <w:i/>
          <w:iCs/>
          <w:sz w:val="16"/>
          <w:szCs w:val="16"/>
        </w:rPr>
        <w:lastRenderedPageBreak/>
        <w:t xml:space="preserve"> </w:t>
      </w:r>
    </w:p>
    <w:p w14:paraId="3DF03FF6" w14:textId="77777777" w:rsidR="00226469" w:rsidRPr="0077128D" w:rsidRDefault="00226469" w:rsidP="003B6F24">
      <w:pPr>
        <w:spacing w:before="0" w:after="0"/>
        <w:ind w:left="4536"/>
        <w:jc w:val="center"/>
        <w:rPr>
          <w:rFonts w:ascii="Arial Narrow" w:hAnsi="Arial Narrow" w:cs="Arial"/>
          <w:i/>
          <w:iCs/>
          <w:sz w:val="16"/>
          <w:szCs w:val="16"/>
        </w:rPr>
      </w:pPr>
    </w:p>
    <w:p w14:paraId="5FBA662E" w14:textId="77777777" w:rsidR="00226469" w:rsidRPr="0077128D" w:rsidRDefault="00226469" w:rsidP="003B6F24">
      <w:pPr>
        <w:spacing w:before="0" w:after="0"/>
        <w:ind w:left="4536"/>
        <w:jc w:val="center"/>
        <w:rPr>
          <w:rFonts w:ascii="Arial Narrow" w:hAnsi="Arial Narrow" w:cs="Arial"/>
          <w:i/>
          <w:iCs/>
          <w:sz w:val="16"/>
          <w:szCs w:val="16"/>
        </w:rPr>
      </w:pPr>
    </w:p>
    <w:p w14:paraId="446E5DC0" w14:textId="77777777" w:rsidR="00226469" w:rsidRPr="0077128D" w:rsidRDefault="00226469" w:rsidP="003B6F24">
      <w:pPr>
        <w:spacing w:before="0" w:after="0"/>
        <w:ind w:left="4536"/>
        <w:jc w:val="center"/>
        <w:rPr>
          <w:rFonts w:ascii="Arial Narrow" w:hAnsi="Arial Narrow" w:cs="Arial"/>
          <w:i/>
          <w:iCs/>
          <w:sz w:val="16"/>
          <w:szCs w:val="16"/>
        </w:rPr>
      </w:pPr>
    </w:p>
    <w:p w14:paraId="40236F68" w14:textId="77777777" w:rsidR="00226469" w:rsidRPr="0077128D" w:rsidRDefault="00226469" w:rsidP="003B6F24">
      <w:pPr>
        <w:spacing w:before="0" w:after="0"/>
        <w:ind w:left="4536"/>
        <w:jc w:val="center"/>
        <w:rPr>
          <w:rFonts w:ascii="Arial Narrow" w:hAnsi="Arial Narrow" w:cs="Arial"/>
          <w:i/>
          <w:iCs/>
          <w:sz w:val="16"/>
          <w:szCs w:val="16"/>
        </w:rPr>
      </w:pPr>
    </w:p>
    <w:p w14:paraId="44651D8F" w14:textId="590F6F08" w:rsidR="00101ABB" w:rsidRPr="0077128D" w:rsidRDefault="00226469" w:rsidP="003B6F24">
      <w:pPr>
        <w:spacing w:before="0" w:after="0"/>
        <w:ind w:left="4536"/>
        <w:jc w:val="center"/>
        <w:rPr>
          <w:rFonts w:ascii="Arial Narrow" w:hAnsi="Arial Narrow" w:cs="Calibri"/>
        </w:rPr>
      </w:pPr>
      <w:r w:rsidRPr="0077128D">
        <w:rPr>
          <w:rFonts w:ascii="Arial Narrow" w:hAnsi="Arial Narrow" w:cs="Arial"/>
          <w:i/>
          <w:iCs/>
          <w:sz w:val="16"/>
          <w:szCs w:val="16"/>
        </w:rPr>
        <w:t xml:space="preserve">- </w:t>
      </w:r>
      <w:r w:rsidR="00CE5B23" w:rsidRPr="0077128D">
        <w:rPr>
          <w:rFonts w:ascii="Arial Narrow" w:hAnsi="Arial Narrow" w:cs="Arial"/>
          <w:i/>
          <w:iCs/>
          <w:sz w:val="16"/>
          <w:szCs w:val="16"/>
        </w:rPr>
        <w:t xml:space="preserve"> kwalifikowany podpis elektroniczny / podpis zaufany</w:t>
      </w:r>
      <w:r w:rsidR="00CE5B23" w:rsidRPr="0077128D">
        <w:rPr>
          <w:rStyle w:val="Odwoanieprzypisudolnego"/>
          <w:rFonts w:ascii="Arial Narrow" w:hAnsi="Arial Narrow" w:cs="Arial"/>
          <w:i/>
          <w:iCs/>
          <w:sz w:val="16"/>
          <w:szCs w:val="16"/>
        </w:rPr>
        <w:footnoteReference w:id="3"/>
      </w:r>
      <w:r w:rsidR="00CE5B23" w:rsidRPr="0077128D">
        <w:rPr>
          <w:rFonts w:ascii="Arial Narrow" w:hAnsi="Arial Narrow" w:cs="Arial"/>
          <w:i/>
          <w:iCs/>
          <w:sz w:val="16"/>
          <w:szCs w:val="16"/>
        </w:rPr>
        <w:t>/ podpis osobisty</w:t>
      </w:r>
      <w:r w:rsidR="00CE5B23" w:rsidRPr="0077128D">
        <w:rPr>
          <w:rStyle w:val="Odwoanieprzypisudolnego"/>
          <w:rFonts w:ascii="Arial Narrow" w:hAnsi="Arial Narrow" w:cs="Arial"/>
          <w:i/>
          <w:iCs/>
          <w:sz w:val="16"/>
          <w:szCs w:val="16"/>
        </w:rPr>
        <w:footnoteReference w:id="4"/>
      </w:r>
      <w:r w:rsidR="00CE5B23" w:rsidRPr="0077128D">
        <w:rPr>
          <w:rFonts w:ascii="Arial Narrow" w:hAnsi="Arial Narrow" w:cs="Arial"/>
          <w:i/>
          <w:iCs/>
          <w:sz w:val="16"/>
          <w:szCs w:val="16"/>
        </w:rPr>
        <w:t xml:space="preserve"> Wykonawcy lub osoby upoważnionej</w:t>
      </w:r>
    </w:p>
    <w:sectPr w:rsidR="00101ABB" w:rsidRPr="0077128D" w:rsidSect="00CA7500">
      <w:footerReference w:type="default" r:id="rId8"/>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EAE3D" w14:textId="77777777" w:rsidR="000C3D11" w:rsidRDefault="000C3D11" w:rsidP="007F7FC9">
      <w:r>
        <w:separator/>
      </w:r>
    </w:p>
  </w:endnote>
  <w:endnote w:type="continuationSeparator" w:id="0">
    <w:p w14:paraId="78C247B8" w14:textId="77777777" w:rsidR="000C3D11" w:rsidRDefault="000C3D11"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Nova Cond">
    <w:charset w:val="00"/>
    <w:family w:val="swiss"/>
    <w:pitch w:val="variable"/>
    <w:sig w:usb0="0000028F"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bookmarkStart w:id="5" w:name="_Hlk161251258" w:displacedByCustomXml="next"/>
          <w:bookmarkStart w:id="6" w:name="_Hlk16125116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727AF59C" w14:textId="7DB91C3D" w:rsidR="002B4288" w:rsidRDefault="002B4288" w:rsidP="002B4288">
                    <w:pPr>
                      <w:pStyle w:val="Stopka"/>
                      <w:spacing w:before="0" w:after="0"/>
                      <w:jc w:val="center"/>
                    </w:pPr>
                  </w:p>
                  <w:p w14:paraId="0DE93AAB" w14:textId="5B24E705" w:rsidR="00412F12" w:rsidRDefault="002B4288" w:rsidP="002B4288">
                    <w:pPr>
                      <w:pStyle w:val="Stopka"/>
                      <w:spacing w:before="0" w:after="0"/>
                      <w:jc w:val="center"/>
                    </w:pPr>
                    <w:r w:rsidRPr="00C46E28">
                      <w:rPr>
                        <w:rFonts w:ascii="Arial Narrow" w:hAnsi="Arial Narrow"/>
                        <w:sz w:val="16"/>
                        <w:szCs w:val="16"/>
                      </w:rPr>
                      <w:t xml:space="preserve">Strona </w:t>
                    </w:r>
                    <w:r w:rsidRPr="00C46E28">
                      <w:rPr>
                        <w:rFonts w:ascii="Arial Narrow" w:hAnsi="Arial Narrow"/>
                        <w:b/>
                        <w:bCs/>
                        <w:sz w:val="16"/>
                        <w:szCs w:val="16"/>
                      </w:rPr>
                      <w:fldChar w:fldCharType="begin"/>
                    </w:r>
                    <w:r w:rsidRPr="00C46E28">
                      <w:rPr>
                        <w:rFonts w:ascii="Arial Narrow" w:hAnsi="Arial Narrow"/>
                        <w:b/>
                        <w:bCs/>
                        <w:sz w:val="16"/>
                        <w:szCs w:val="16"/>
                      </w:rPr>
                      <w:instrText>PAGE</w:instrText>
                    </w:r>
                    <w:r w:rsidRPr="00C46E28">
                      <w:rPr>
                        <w:rFonts w:ascii="Arial Narrow" w:hAnsi="Arial Narrow"/>
                        <w:b/>
                        <w:bCs/>
                        <w:sz w:val="16"/>
                        <w:szCs w:val="16"/>
                      </w:rPr>
                      <w:fldChar w:fldCharType="separate"/>
                    </w:r>
                    <w:r w:rsidRPr="00C46E28">
                      <w:rPr>
                        <w:rFonts w:ascii="Arial Narrow" w:hAnsi="Arial Narrow"/>
                        <w:b/>
                        <w:bCs/>
                        <w:sz w:val="16"/>
                        <w:szCs w:val="16"/>
                      </w:rPr>
                      <w:t>1</w:t>
                    </w:r>
                    <w:r w:rsidRPr="00C46E28">
                      <w:rPr>
                        <w:rFonts w:ascii="Arial Narrow" w:hAnsi="Arial Narrow"/>
                        <w:b/>
                        <w:bCs/>
                        <w:sz w:val="16"/>
                        <w:szCs w:val="16"/>
                      </w:rPr>
                      <w:fldChar w:fldCharType="end"/>
                    </w:r>
                    <w:r w:rsidRPr="00C46E28">
                      <w:rPr>
                        <w:rFonts w:ascii="Arial Narrow" w:hAnsi="Arial Narrow"/>
                        <w:sz w:val="16"/>
                        <w:szCs w:val="16"/>
                      </w:rPr>
                      <w:t xml:space="preserve"> z </w:t>
                    </w:r>
                    <w:r w:rsidRPr="00C46E28">
                      <w:rPr>
                        <w:rFonts w:ascii="Arial Narrow" w:hAnsi="Arial Narrow"/>
                        <w:b/>
                        <w:bCs/>
                        <w:sz w:val="16"/>
                        <w:szCs w:val="16"/>
                      </w:rPr>
                      <w:fldChar w:fldCharType="begin"/>
                    </w:r>
                    <w:r w:rsidRPr="00C46E28">
                      <w:rPr>
                        <w:rFonts w:ascii="Arial Narrow" w:hAnsi="Arial Narrow"/>
                        <w:b/>
                        <w:bCs/>
                        <w:sz w:val="16"/>
                        <w:szCs w:val="16"/>
                      </w:rPr>
                      <w:instrText>NUMPAGES</w:instrText>
                    </w:r>
                    <w:r w:rsidRPr="00C46E28">
                      <w:rPr>
                        <w:rFonts w:ascii="Arial Narrow" w:hAnsi="Arial Narrow"/>
                        <w:b/>
                        <w:bCs/>
                        <w:sz w:val="16"/>
                        <w:szCs w:val="16"/>
                      </w:rPr>
                      <w:fldChar w:fldCharType="separate"/>
                    </w:r>
                    <w:r w:rsidRPr="00C46E28">
                      <w:rPr>
                        <w:rFonts w:ascii="Arial Narrow" w:hAnsi="Arial Narrow"/>
                        <w:b/>
                        <w:bCs/>
                        <w:sz w:val="16"/>
                        <w:szCs w:val="16"/>
                      </w:rPr>
                      <w:t>3</w:t>
                    </w:r>
                    <w:r w:rsidRPr="00C46E28">
                      <w:rPr>
                        <w:rFonts w:ascii="Arial Narrow" w:hAnsi="Arial Narrow"/>
                        <w:b/>
                        <w:bCs/>
                        <w:sz w:val="16"/>
                        <w:szCs w:val="16"/>
                      </w:rPr>
                      <w:fldChar w:fldCharType="end"/>
                    </w:r>
                  </w:p>
                </w:sdtContent>
              </w:sdt>
            </w:sdtContent>
          </w:sdt>
          <w:bookmarkEnd w:id="5" w:displacedByCustomXml="next"/>
          <w:bookmarkEnd w:id="6" w:displacedByCustomXml="nex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A461" w14:textId="77777777" w:rsidR="000C3D11" w:rsidRDefault="000C3D11" w:rsidP="007F7FC9">
      <w:r>
        <w:separator/>
      </w:r>
    </w:p>
  </w:footnote>
  <w:footnote w:type="continuationSeparator" w:id="0">
    <w:p w14:paraId="35D54DCE" w14:textId="77777777" w:rsidR="000C3D11" w:rsidRDefault="000C3D11" w:rsidP="007F7FC9">
      <w:r>
        <w:continuationSeparator/>
      </w:r>
    </w:p>
  </w:footnote>
  <w:footnote w:id="1">
    <w:p w14:paraId="741EB31B" w14:textId="77777777" w:rsidR="006E7336" w:rsidRPr="00C46E28" w:rsidRDefault="006E7336" w:rsidP="006E7336">
      <w:pPr>
        <w:pStyle w:val="Tekstprzypisudolnego"/>
        <w:spacing w:before="0" w:after="0" w:line="240" w:lineRule="auto"/>
        <w:rPr>
          <w:rFonts w:ascii="Arial Narrow" w:hAnsi="Arial Narrow" w:cs="Arial"/>
          <w:color w:val="333333"/>
          <w:sz w:val="16"/>
          <w:szCs w:val="16"/>
          <w:shd w:val="clear" w:color="auto" w:fill="FFFFFF"/>
        </w:rPr>
      </w:pPr>
      <w:r w:rsidRPr="00C46E28">
        <w:rPr>
          <w:rStyle w:val="Odwoanieprzypisudolnego"/>
          <w:rFonts w:ascii="Arial Narrow" w:hAnsi="Arial Narrow" w:cs="Arial"/>
          <w:sz w:val="16"/>
          <w:szCs w:val="16"/>
        </w:rPr>
        <w:footnoteRef/>
      </w:r>
      <w:r w:rsidRPr="00C46E28">
        <w:rPr>
          <w:rFonts w:ascii="Arial Narrow" w:hAnsi="Arial Narrow" w:cs="Arial"/>
          <w:sz w:val="16"/>
          <w:szCs w:val="16"/>
        </w:rPr>
        <w:t xml:space="preserve"> </w:t>
      </w:r>
      <w:r w:rsidRPr="00C46E28">
        <w:rPr>
          <w:rFonts w:ascii="Arial Narrow" w:hAnsi="Arial Narrow" w:cs="Arial"/>
          <w:color w:val="333333"/>
          <w:sz w:val="16"/>
          <w:szCs w:val="16"/>
          <w:shd w:val="clear" w:color="auto" w:fill="FFFFFF"/>
        </w:rPr>
        <w:t xml:space="preserve">W przypadku wspólnego ubiegania się o zamówienie przez wykonawców, oświadczenie składa każdy z wykonawców. </w:t>
      </w:r>
    </w:p>
  </w:footnote>
  <w:footnote w:id="2">
    <w:p w14:paraId="6E84BA7F" w14:textId="77777777" w:rsidR="00412F12" w:rsidRPr="002378D3" w:rsidRDefault="00412F12" w:rsidP="007D539A">
      <w:pPr>
        <w:pStyle w:val="Tekstprzypisudolnego"/>
        <w:spacing w:before="0" w:after="0" w:line="240" w:lineRule="auto"/>
        <w:ind w:left="112" w:hanging="112"/>
        <w:rPr>
          <w:rFonts w:ascii="Arial Nova Cond" w:hAnsi="Arial Nova Cond" w:cs="Arial"/>
          <w:sz w:val="16"/>
          <w:szCs w:val="16"/>
        </w:rPr>
      </w:pPr>
      <w:r w:rsidRPr="002378D3">
        <w:rPr>
          <w:rStyle w:val="Odwoanieprzypisudolnego"/>
          <w:rFonts w:ascii="Arial Nova Cond" w:hAnsi="Arial Nova Cond" w:cs="Arial"/>
          <w:sz w:val="16"/>
          <w:szCs w:val="16"/>
        </w:rPr>
        <w:footnoteRef/>
      </w:r>
      <w:r w:rsidRPr="002378D3">
        <w:rPr>
          <w:rFonts w:ascii="Arial Nova Cond" w:hAnsi="Arial Nova Cond" w:cs="Arial"/>
          <w:sz w:val="16"/>
          <w:szCs w:val="16"/>
        </w:rPr>
        <w:t xml:space="preserve"> </w:t>
      </w:r>
      <w:r w:rsidRPr="002378D3">
        <w:rPr>
          <w:rFonts w:ascii="Arial Nova Cond" w:hAnsi="Arial Nova Cond" w:cs="Arial"/>
          <w:color w:val="333333"/>
          <w:sz w:val="16"/>
          <w:szCs w:val="16"/>
          <w:shd w:val="clear" w:color="auto" w:fill="FFFFFF"/>
        </w:rPr>
        <w:t>Oświadczenie</w:t>
      </w:r>
      <w:r w:rsidRPr="002378D3">
        <w:rPr>
          <w:rFonts w:ascii="Arial Nova Cond" w:hAnsi="Arial Nova Cond" w:cs="Arial"/>
          <w:sz w:val="16"/>
          <w:szCs w:val="16"/>
          <w:shd w:val="clear" w:color="auto" w:fill="FFFFFF"/>
        </w:rPr>
        <w:t xml:space="preserve"> potwierdza spełnianie warunków udziału w postępowaniu w zakresie, w jakim każdy z wykonawców wykazuje spełnianie warunków udziału w postępowaniu - patrz art.125 ust.4 ustawy Pzp.</w:t>
      </w:r>
    </w:p>
  </w:footnote>
  <w:footnote w:id="3">
    <w:p w14:paraId="3D9E763A" w14:textId="083967D0" w:rsidR="00412F12" w:rsidRPr="002378D3" w:rsidRDefault="00412F12" w:rsidP="00F97C55">
      <w:pPr>
        <w:pStyle w:val="Tekstprzypisudolnego"/>
        <w:spacing w:before="0" w:after="0" w:line="240" w:lineRule="auto"/>
        <w:ind w:left="113" w:hanging="113"/>
        <w:rPr>
          <w:rFonts w:ascii="Arial Nova Cond" w:hAnsi="Arial Nova Cond" w:cs="Arial"/>
          <w:sz w:val="16"/>
          <w:szCs w:val="16"/>
        </w:rPr>
      </w:pPr>
      <w:r w:rsidRPr="002378D3">
        <w:rPr>
          <w:rStyle w:val="Odwoanieprzypisudolnego"/>
          <w:rFonts w:ascii="Arial Nova Cond" w:hAnsi="Arial Nova Cond" w:cs="Arial"/>
          <w:sz w:val="16"/>
          <w:szCs w:val="16"/>
        </w:rPr>
        <w:footnoteRef/>
      </w:r>
      <w:r w:rsidRPr="002378D3">
        <w:rPr>
          <w:rFonts w:ascii="Arial Nova Cond" w:hAnsi="Arial Nova Cond" w:cs="Arial"/>
          <w:sz w:val="16"/>
          <w:szCs w:val="16"/>
        </w:rPr>
        <w:t xml:space="preserve"> </w:t>
      </w:r>
      <w:r w:rsidRPr="002378D3">
        <w:rPr>
          <w:rFonts w:ascii="Arial Nova Cond" w:hAnsi="Arial Nova Cond" w:cs="Arial"/>
          <w:b/>
          <w:sz w:val="16"/>
          <w:szCs w:val="16"/>
        </w:rPr>
        <w:t>Podpis zaufany</w:t>
      </w:r>
      <w:r w:rsidRPr="002378D3">
        <w:rPr>
          <w:rFonts w:ascii="Arial Nova Cond" w:hAnsi="Arial Nova Cond" w:cs="Arial"/>
          <w:sz w:val="16"/>
          <w:szCs w:val="16"/>
        </w:rPr>
        <w:t xml:space="preserve"> - podpis </w:t>
      </w:r>
      <w:r w:rsidRPr="002378D3">
        <w:rPr>
          <w:rFonts w:ascii="Arial Nova Cond" w:hAnsi="Arial Nova Cond" w:cs="Arial"/>
          <w:color w:val="333333"/>
          <w:sz w:val="16"/>
          <w:szCs w:val="16"/>
          <w:shd w:val="clear" w:color="auto" w:fill="FFFFFF"/>
        </w:rPr>
        <w:t>elektroniczny</w:t>
      </w:r>
      <w:r w:rsidRPr="002378D3">
        <w:rPr>
          <w:rFonts w:ascii="Arial Nova Cond" w:hAnsi="Arial Nova Cond" w:cs="Arial"/>
          <w:sz w:val="16"/>
          <w:szCs w:val="16"/>
        </w:rPr>
        <w:t>, którego autentyczność i integralność są zapewniane przy użyciu pieczęci elektronicznej ministra właściwego do spraw informatyzacji</w:t>
      </w:r>
      <w:r w:rsidR="007D539A" w:rsidRPr="002378D3">
        <w:rPr>
          <w:rFonts w:ascii="Arial Nova Cond" w:hAnsi="Arial Nova Cond" w:cs="Arial"/>
          <w:sz w:val="16"/>
          <w:szCs w:val="16"/>
        </w:rPr>
        <w:t>.</w:t>
      </w:r>
    </w:p>
  </w:footnote>
  <w:footnote w:id="4">
    <w:p w14:paraId="032A5415" w14:textId="465C5FD7" w:rsidR="00412F12" w:rsidRPr="00314030" w:rsidRDefault="00412F12" w:rsidP="00F97C55">
      <w:pPr>
        <w:pStyle w:val="Tekstprzypisudolnego"/>
        <w:spacing w:before="0" w:after="0" w:line="240" w:lineRule="auto"/>
        <w:ind w:left="113" w:hanging="113"/>
        <w:rPr>
          <w:rFonts w:ascii="Arial Narrow" w:hAnsi="Arial Narrow"/>
          <w:sz w:val="16"/>
          <w:szCs w:val="16"/>
        </w:rPr>
      </w:pPr>
      <w:r w:rsidRPr="002378D3">
        <w:rPr>
          <w:rStyle w:val="Odwoanieprzypisudolnego"/>
          <w:rFonts w:ascii="Arial Nova Cond" w:hAnsi="Arial Nova Cond" w:cs="Arial"/>
          <w:sz w:val="16"/>
          <w:szCs w:val="16"/>
        </w:rPr>
        <w:footnoteRef/>
      </w:r>
      <w:r w:rsidRPr="002378D3">
        <w:rPr>
          <w:rFonts w:ascii="Arial Nova Cond" w:hAnsi="Arial Nova Cond" w:cs="Arial"/>
          <w:sz w:val="16"/>
          <w:szCs w:val="16"/>
        </w:rPr>
        <w:t xml:space="preserve"> </w:t>
      </w:r>
      <w:r w:rsidR="007D539A" w:rsidRPr="002378D3">
        <w:rPr>
          <w:rFonts w:ascii="Arial Nova Cond" w:hAnsi="Arial Nova Cond" w:cs="Arial"/>
          <w:b/>
          <w:sz w:val="16"/>
          <w:szCs w:val="16"/>
        </w:rPr>
        <w:t>P</w:t>
      </w:r>
      <w:r w:rsidRPr="002378D3">
        <w:rPr>
          <w:rFonts w:ascii="Arial Nova Cond" w:hAnsi="Arial Nova Cond" w:cs="Arial"/>
          <w:b/>
          <w:sz w:val="16"/>
          <w:szCs w:val="16"/>
        </w:rPr>
        <w:t>odpis osobisty</w:t>
      </w:r>
      <w:r w:rsidRPr="002378D3">
        <w:rPr>
          <w:rFonts w:ascii="Arial Nova Cond" w:hAnsi="Arial Nova Cond" w:cs="Arial"/>
          <w:sz w:val="16"/>
          <w:szCs w:val="16"/>
        </w:rPr>
        <w:t xml:space="preserve"> - zaawansowany </w:t>
      </w:r>
      <w:r w:rsidRPr="002378D3">
        <w:rPr>
          <w:rFonts w:ascii="Arial Nova Cond" w:hAnsi="Arial Nova Cond" w:cs="Arial"/>
          <w:color w:val="333333"/>
          <w:sz w:val="16"/>
          <w:szCs w:val="16"/>
          <w:shd w:val="clear" w:color="auto" w:fill="FFFFFF"/>
        </w:rPr>
        <w:t>podpis</w:t>
      </w:r>
      <w:r w:rsidRPr="002378D3">
        <w:rPr>
          <w:rFonts w:ascii="Arial Nova Cond" w:hAnsi="Arial Nova Cond" w:cs="Arial"/>
          <w:sz w:val="16"/>
          <w:szCs w:val="16"/>
        </w:rPr>
        <w:t xml:space="preserve">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7D539A" w:rsidRPr="002378D3">
        <w:rPr>
          <w:rFonts w:ascii="Arial Nova Cond" w:hAnsi="Arial Nova Cond"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4"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7"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18"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19"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0"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1"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2"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3"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4"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6"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7"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28"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29"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0"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1"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2"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3"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4"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5"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6"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7"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8"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39"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1"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2"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3"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4"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5"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07AE45A4"/>
    <w:multiLevelType w:val="hybridMultilevel"/>
    <w:tmpl w:val="18AE0D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50D49F9"/>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5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22F2503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59"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BF406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1"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2" w15:restartNumberingAfterBreak="0">
    <w:nsid w:val="37AE5E61"/>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3" w15:restartNumberingAfterBreak="0">
    <w:nsid w:val="393D183D"/>
    <w:multiLevelType w:val="hybridMultilevel"/>
    <w:tmpl w:val="464AF2E6"/>
    <w:lvl w:ilvl="0" w:tplc="E1EE063A">
      <w:start w:val="1"/>
      <w:numFmt w:val="lowerLetter"/>
      <w:lvlText w:val="%1)"/>
      <w:lvlJc w:val="left"/>
      <w:pPr>
        <w:ind w:left="1074" w:hanging="360"/>
      </w:pPr>
      <w:rPr>
        <w:rFonts w:hint="default"/>
        <w:b w:val="0"/>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4"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5" w15:restartNumberingAfterBreak="0">
    <w:nsid w:val="3B5A1DD6"/>
    <w:multiLevelType w:val="multilevel"/>
    <w:tmpl w:val="C7E4FAA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7" w15:restartNumberingAfterBreak="0">
    <w:nsid w:val="42382431"/>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8"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534A16FD"/>
    <w:multiLevelType w:val="hybridMultilevel"/>
    <w:tmpl w:val="C6E612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71" w15:restartNumberingAfterBreak="0">
    <w:nsid w:val="56722A7B"/>
    <w:multiLevelType w:val="multilevel"/>
    <w:tmpl w:val="DE8E9CD4"/>
    <w:lvl w:ilvl="0">
      <w:start w:val="1"/>
      <w:numFmt w:val="decimal"/>
      <w:lvlText w:val="%1."/>
      <w:lvlJc w:val="left"/>
      <w:pPr>
        <w:ind w:left="360" w:hanging="360"/>
      </w:pPr>
      <w:rPr>
        <w:rFonts w:ascii="Arial Nova Cond" w:hAnsi="Arial Nova Cond" w:cs="Arial" w:hint="default"/>
        <w:b/>
        <w:bCs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2" w15:restartNumberingAfterBreak="0">
    <w:nsid w:val="589D593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3"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74" w15:restartNumberingAfterBreak="0">
    <w:nsid w:val="61891F8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5"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76"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77" w15:restartNumberingAfterBreak="0">
    <w:nsid w:val="737C3A6C"/>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8" w15:restartNumberingAfterBreak="0">
    <w:nsid w:val="74AA660B"/>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9"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80"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81"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2" w15:restartNumberingAfterBreak="0">
    <w:nsid w:val="7DC40C91"/>
    <w:multiLevelType w:val="multilevel"/>
    <w:tmpl w:val="97E4A93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Cond" w:hAnsi="Arial Nova Con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16cid:durableId="1830555697">
    <w:abstractNumId w:val="79"/>
  </w:num>
  <w:num w:numId="2" w16cid:durableId="505829872">
    <w:abstractNumId w:val="66"/>
  </w:num>
  <w:num w:numId="3" w16cid:durableId="1601714446">
    <w:abstractNumId w:val="76"/>
  </w:num>
  <w:num w:numId="4" w16cid:durableId="41054970">
    <w:abstractNumId w:val="57"/>
  </w:num>
  <w:num w:numId="5" w16cid:durableId="1709599692">
    <w:abstractNumId w:val="50"/>
  </w:num>
  <w:num w:numId="6" w16cid:durableId="1944141921">
    <w:abstractNumId w:val="59"/>
  </w:num>
  <w:num w:numId="7" w16cid:durableId="999116334">
    <w:abstractNumId w:val="82"/>
  </w:num>
  <w:num w:numId="8" w16cid:durableId="1464886389">
    <w:abstractNumId w:val="71"/>
  </w:num>
  <w:num w:numId="9" w16cid:durableId="1942298299">
    <w:abstractNumId w:val="65"/>
  </w:num>
  <w:num w:numId="10" w16cid:durableId="1972783278">
    <w:abstractNumId w:val="68"/>
  </w:num>
  <w:num w:numId="11" w16cid:durableId="109666301">
    <w:abstractNumId w:val="63"/>
  </w:num>
  <w:num w:numId="12" w16cid:durableId="1023436835">
    <w:abstractNumId w:val="72"/>
  </w:num>
  <w:num w:numId="13" w16cid:durableId="2135637679">
    <w:abstractNumId w:val="60"/>
  </w:num>
  <w:num w:numId="14" w16cid:durableId="836268746">
    <w:abstractNumId w:val="58"/>
  </w:num>
  <w:num w:numId="15" w16cid:durableId="244385033">
    <w:abstractNumId w:val="51"/>
  </w:num>
  <w:num w:numId="16" w16cid:durableId="1499349726">
    <w:abstractNumId w:val="53"/>
  </w:num>
  <w:num w:numId="17" w16cid:durableId="1022977398">
    <w:abstractNumId w:val="77"/>
  </w:num>
  <w:num w:numId="18" w16cid:durableId="1017925255">
    <w:abstractNumId w:val="52"/>
  </w:num>
  <w:num w:numId="19" w16cid:durableId="1478958906">
    <w:abstractNumId w:val="74"/>
  </w:num>
  <w:num w:numId="20" w16cid:durableId="681593928">
    <w:abstractNumId w:val="78"/>
  </w:num>
  <w:num w:numId="21" w16cid:durableId="1392577032">
    <w:abstractNumId w:val="67"/>
  </w:num>
  <w:num w:numId="22" w16cid:durableId="1829832285">
    <w:abstractNumId w:val="69"/>
  </w:num>
  <w:num w:numId="23" w16cid:durableId="2075468257">
    <w:abstractNumId w:val="62"/>
  </w:num>
  <w:num w:numId="24" w16cid:durableId="545340986">
    <w:abstractNumId w:val="5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1556"/>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70B"/>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3D11"/>
    <w:rsid w:val="000C4BAD"/>
    <w:rsid w:val="000C51EC"/>
    <w:rsid w:val="000C5473"/>
    <w:rsid w:val="000C572F"/>
    <w:rsid w:val="000C583E"/>
    <w:rsid w:val="000C59DF"/>
    <w:rsid w:val="000C5D34"/>
    <w:rsid w:val="000C5DA9"/>
    <w:rsid w:val="000C654B"/>
    <w:rsid w:val="000C6F0D"/>
    <w:rsid w:val="000C73CF"/>
    <w:rsid w:val="000C7570"/>
    <w:rsid w:val="000C765B"/>
    <w:rsid w:val="000C7BE5"/>
    <w:rsid w:val="000D0010"/>
    <w:rsid w:val="000D09C8"/>
    <w:rsid w:val="000D0E9A"/>
    <w:rsid w:val="000D1161"/>
    <w:rsid w:val="000D17EE"/>
    <w:rsid w:val="000D1A1F"/>
    <w:rsid w:val="000D1BB0"/>
    <w:rsid w:val="000D25EE"/>
    <w:rsid w:val="000D2D9D"/>
    <w:rsid w:val="000D3D6E"/>
    <w:rsid w:val="000D3EB1"/>
    <w:rsid w:val="000D4672"/>
    <w:rsid w:val="000D49D7"/>
    <w:rsid w:val="000D4A06"/>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0E4"/>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5C3"/>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26A"/>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59C"/>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877"/>
    <w:rsid w:val="001C0DFB"/>
    <w:rsid w:val="001C0FEA"/>
    <w:rsid w:val="001C1260"/>
    <w:rsid w:val="001C14EA"/>
    <w:rsid w:val="001C1A30"/>
    <w:rsid w:val="001C1D10"/>
    <w:rsid w:val="001C211C"/>
    <w:rsid w:val="001C23ED"/>
    <w:rsid w:val="001C2705"/>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10B"/>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297"/>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469"/>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B04"/>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8D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20E"/>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4C5"/>
    <w:rsid w:val="002B2F58"/>
    <w:rsid w:val="002B3319"/>
    <w:rsid w:val="002B3961"/>
    <w:rsid w:val="002B3A34"/>
    <w:rsid w:val="002B3D4B"/>
    <w:rsid w:val="002B3DF5"/>
    <w:rsid w:val="002B3EF6"/>
    <w:rsid w:val="002B4288"/>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107"/>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D3E"/>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4C37"/>
    <w:rsid w:val="00305952"/>
    <w:rsid w:val="00305CE0"/>
    <w:rsid w:val="00306612"/>
    <w:rsid w:val="00306ABA"/>
    <w:rsid w:val="00307151"/>
    <w:rsid w:val="00307853"/>
    <w:rsid w:val="00307A36"/>
    <w:rsid w:val="00307AB4"/>
    <w:rsid w:val="00307DCE"/>
    <w:rsid w:val="00307E09"/>
    <w:rsid w:val="003101B0"/>
    <w:rsid w:val="00310451"/>
    <w:rsid w:val="00310BBD"/>
    <w:rsid w:val="003117A6"/>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595"/>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A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18A"/>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43A4"/>
    <w:rsid w:val="003B525F"/>
    <w:rsid w:val="003B52B2"/>
    <w:rsid w:val="003B5351"/>
    <w:rsid w:val="003B5822"/>
    <w:rsid w:val="003B5E85"/>
    <w:rsid w:val="003B6682"/>
    <w:rsid w:val="003B69B6"/>
    <w:rsid w:val="003B6F24"/>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3CC"/>
    <w:rsid w:val="004479EA"/>
    <w:rsid w:val="00447CCD"/>
    <w:rsid w:val="00447E82"/>
    <w:rsid w:val="0045002D"/>
    <w:rsid w:val="0045081C"/>
    <w:rsid w:val="004519DF"/>
    <w:rsid w:val="00452107"/>
    <w:rsid w:val="004527CC"/>
    <w:rsid w:val="00452C26"/>
    <w:rsid w:val="00452E8E"/>
    <w:rsid w:val="004532CD"/>
    <w:rsid w:val="0045368B"/>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5DE"/>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617"/>
    <w:rsid w:val="004C0BC5"/>
    <w:rsid w:val="004C102C"/>
    <w:rsid w:val="004C11AA"/>
    <w:rsid w:val="004C12B4"/>
    <w:rsid w:val="004C1740"/>
    <w:rsid w:val="004C1BBC"/>
    <w:rsid w:val="004C2207"/>
    <w:rsid w:val="004C2FA9"/>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184"/>
    <w:rsid w:val="004E6642"/>
    <w:rsid w:val="004E6815"/>
    <w:rsid w:val="004E6D11"/>
    <w:rsid w:val="004E6F1B"/>
    <w:rsid w:val="004E709D"/>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0E"/>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106"/>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564"/>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911"/>
    <w:rsid w:val="005B4D9B"/>
    <w:rsid w:val="005B5BA7"/>
    <w:rsid w:val="005B5CC4"/>
    <w:rsid w:val="005B5E57"/>
    <w:rsid w:val="005B5FA6"/>
    <w:rsid w:val="005B60EA"/>
    <w:rsid w:val="005B633C"/>
    <w:rsid w:val="005B6591"/>
    <w:rsid w:val="005B68C2"/>
    <w:rsid w:val="005B6BED"/>
    <w:rsid w:val="005B7152"/>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640"/>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37315"/>
    <w:rsid w:val="0063770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6D69"/>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5DDE"/>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2AB"/>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411"/>
    <w:rsid w:val="006B4D7A"/>
    <w:rsid w:val="006B4D80"/>
    <w:rsid w:val="006B52B2"/>
    <w:rsid w:val="006B5D97"/>
    <w:rsid w:val="006B6A2F"/>
    <w:rsid w:val="006B70B7"/>
    <w:rsid w:val="006B7121"/>
    <w:rsid w:val="006B74F2"/>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E4B"/>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03"/>
    <w:rsid w:val="006E4FBC"/>
    <w:rsid w:val="006E5999"/>
    <w:rsid w:val="006E611D"/>
    <w:rsid w:val="006E6140"/>
    <w:rsid w:val="006E67C6"/>
    <w:rsid w:val="006E69B8"/>
    <w:rsid w:val="006E6E26"/>
    <w:rsid w:val="006E710F"/>
    <w:rsid w:val="006E7336"/>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283"/>
    <w:rsid w:val="0070037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3F0C"/>
    <w:rsid w:val="00704350"/>
    <w:rsid w:val="007049FC"/>
    <w:rsid w:val="00704E4E"/>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C9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360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B60"/>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4B9"/>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128D"/>
    <w:rsid w:val="007726E2"/>
    <w:rsid w:val="007727A6"/>
    <w:rsid w:val="00773921"/>
    <w:rsid w:val="00773CA9"/>
    <w:rsid w:val="00773D6B"/>
    <w:rsid w:val="00773EE7"/>
    <w:rsid w:val="00773F35"/>
    <w:rsid w:val="00774608"/>
    <w:rsid w:val="007747FD"/>
    <w:rsid w:val="00774BA9"/>
    <w:rsid w:val="00774C85"/>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3C55"/>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39A"/>
    <w:rsid w:val="007D5DEE"/>
    <w:rsid w:val="007D6818"/>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B0E"/>
    <w:rsid w:val="007E7028"/>
    <w:rsid w:val="007E7152"/>
    <w:rsid w:val="007E79E8"/>
    <w:rsid w:val="007E7A04"/>
    <w:rsid w:val="007E7E0D"/>
    <w:rsid w:val="007F0538"/>
    <w:rsid w:val="007F05DF"/>
    <w:rsid w:val="007F05EA"/>
    <w:rsid w:val="007F0A1B"/>
    <w:rsid w:val="007F1010"/>
    <w:rsid w:val="007F1118"/>
    <w:rsid w:val="007F1836"/>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D3F"/>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60A"/>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2B9D"/>
    <w:rsid w:val="008930BE"/>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6B47"/>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657"/>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9C4"/>
    <w:rsid w:val="00920A17"/>
    <w:rsid w:val="009214A3"/>
    <w:rsid w:val="00921B78"/>
    <w:rsid w:val="00921BAB"/>
    <w:rsid w:val="00921BF5"/>
    <w:rsid w:val="00921CB8"/>
    <w:rsid w:val="009221C0"/>
    <w:rsid w:val="00922568"/>
    <w:rsid w:val="00922933"/>
    <w:rsid w:val="00923CEA"/>
    <w:rsid w:val="0092417C"/>
    <w:rsid w:val="00926434"/>
    <w:rsid w:val="0092654E"/>
    <w:rsid w:val="009266D9"/>
    <w:rsid w:val="009276EE"/>
    <w:rsid w:val="0092784D"/>
    <w:rsid w:val="00927C5D"/>
    <w:rsid w:val="00927F60"/>
    <w:rsid w:val="00930A74"/>
    <w:rsid w:val="00930DA7"/>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4B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127"/>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3588"/>
    <w:rsid w:val="009B41BD"/>
    <w:rsid w:val="009B4542"/>
    <w:rsid w:val="009B4A85"/>
    <w:rsid w:val="009B4AC4"/>
    <w:rsid w:val="009B4B77"/>
    <w:rsid w:val="009B4EC8"/>
    <w:rsid w:val="009B546F"/>
    <w:rsid w:val="009B54C1"/>
    <w:rsid w:val="009B556F"/>
    <w:rsid w:val="009B5905"/>
    <w:rsid w:val="009B5C38"/>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17F2C"/>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5A1"/>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971"/>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94D"/>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07D"/>
    <w:rsid w:val="00A82389"/>
    <w:rsid w:val="00A823DF"/>
    <w:rsid w:val="00A8243C"/>
    <w:rsid w:val="00A828F4"/>
    <w:rsid w:val="00A82D4D"/>
    <w:rsid w:val="00A82E22"/>
    <w:rsid w:val="00A83A89"/>
    <w:rsid w:val="00A83B59"/>
    <w:rsid w:val="00A83C63"/>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9C4"/>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9F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59"/>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3AA"/>
    <w:rsid w:val="00AF094A"/>
    <w:rsid w:val="00AF0B33"/>
    <w:rsid w:val="00AF1457"/>
    <w:rsid w:val="00AF1608"/>
    <w:rsid w:val="00AF1B12"/>
    <w:rsid w:val="00AF1F5E"/>
    <w:rsid w:val="00AF345B"/>
    <w:rsid w:val="00AF384D"/>
    <w:rsid w:val="00AF3EBD"/>
    <w:rsid w:val="00AF3F71"/>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4B0"/>
    <w:rsid w:val="00B0273F"/>
    <w:rsid w:val="00B02ACA"/>
    <w:rsid w:val="00B02CEA"/>
    <w:rsid w:val="00B02DCE"/>
    <w:rsid w:val="00B0314B"/>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BAE"/>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0EBD"/>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5BF"/>
    <w:rsid w:val="00BF1643"/>
    <w:rsid w:val="00BF1C95"/>
    <w:rsid w:val="00BF226D"/>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5A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C2A"/>
    <w:rsid w:val="00C46D18"/>
    <w:rsid w:val="00C46E2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C9D"/>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1ABB"/>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500"/>
    <w:rsid w:val="00CA7919"/>
    <w:rsid w:val="00CB02AA"/>
    <w:rsid w:val="00CB07E9"/>
    <w:rsid w:val="00CB096C"/>
    <w:rsid w:val="00CB0E4F"/>
    <w:rsid w:val="00CB1104"/>
    <w:rsid w:val="00CB1177"/>
    <w:rsid w:val="00CB134E"/>
    <w:rsid w:val="00CB1431"/>
    <w:rsid w:val="00CB198F"/>
    <w:rsid w:val="00CB1AD4"/>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A18"/>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942"/>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910"/>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48C"/>
    <w:rsid w:val="00D45876"/>
    <w:rsid w:val="00D45DAE"/>
    <w:rsid w:val="00D45EDE"/>
    <w:rsid w:val="00D464BB"/>
    <w:rsid w:val="00D4663D"/>
    <w:rsid w:val="00D46B40"/>
    <w:rsid w:val="00D46B8E"/>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5D0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A66"/>
    <w:rsid w:val="00DC4F47"/>
    <w:rsid w:val="00DC50FC"/>
    <w:rsid w:val="00DC553F"/>
    <w:rsid w:val="00DC5C5A"/>
    <w:rsid w:val="00DC5F08"/>
    <w:rsid w:val="00DC614A"/>
    <w:rsid w:val="00DC6376"/>
    <w:rsid w:val="00DC64A3"/>
    <w:rsid w:val="00DC6A69"/>
    <w:rsid w:val="00DC6CB4"/>
    <w:rsid w:val="00DC6E2C"/>
    <w:rsid w:val="00DC701C"/>
    <w:rsid w:val="00DC721E"/>
    <w:rsid w:val="00DC7964"/>
    <w:rsid w:val="00DC7F1B"/>
    <w:rsid w:val="00DD01CD"/>
    <w:rsid w:val="00DD0A27"/>
    <w:rsid w:val="00DD0DB1"/>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DF7DAF"/>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0C9"/>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04F"/>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3D1F"/>
    <w:rsid w:val="00E8441E"/>
    <w:rsid w:val="00E844D4"/>
    <w:rsid w:val="00E845E8"/>
    <w:rsid w:val="00E853DC"/>
    <w:rsid w:val="00E85416"/>
    <w:rsid w:val="00E859EA"/>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598F"/>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8B7"/>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2CC0"/>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486"/>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619F"/>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23E"/>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6C6"/>
    <w:rsid w:val="00F957C2"/>
    <w:rsid w:val="00F95A81"/>
    <w:rsid w:val="00F95F9E"/>
    <w:rsid w:val="00F967BB"/>
    <w:rsid w:val="00F96CAA"/>
    <w:rsid w:val="00F96FAC"/>
    <w:rsid w:val="00F973C5"/>
    <w:rsid w:val="00F97571"/>
    <w:rsid w:val="00F97711"/>
    <w:rsid w:val="00F97C55"/>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57"/>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078"/>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9282686F-F9B7-4146-A5DF-1EE7873E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3"/>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6"/>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4"/>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5"/>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2"/>
      </w:numPr>
    </w:pPr>
  </w:style>
  <w:style w:type="numbering" w:styleId="Artykusekcja">
    <w:name w:val="Outline List 3"/>
    <w:aliases w:val="Dział"/>
    <w:basedOn w:val="Bezlisty"/>
    <w:unhideWhenUsed/>
    <w:qFormat/>
    <w:rsid w:val="00E5624C"/>
    <w:pPr>
      <w:numPr>
        <w:numId w:val="1"/>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10"/>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3939898">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E4FC1-CC4B-4AB9-9DF1-1050B4B3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658</Words>
  <Characters>3952</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4601</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2026-08-19T08:24:00Z</dcterms:created>
  <dcterms:modified xsi:type="dcterms:W3CDTF">2026-08-19T09:17:00Z</dcterms:modified>
</cp:coreProperties>
</file>